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3E" w:rsidRPr="00C71B00" w:rsidRDefault="00BA6966" w:rsidP="00106D3E">
      <w:pPr>
        <w:tabs>
          <w:tab w:val="left" w:pos="9288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BA696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29500" cy="8963025"/>
            <wp:effectExtent l="0" t="4763" r="0" b="0"/>
            <wp:docPr id="1" name="Рисунок 1" descr="C:\Users\User\Desktop\Новая папка (6)\титульник ря6к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Новая папка (6)\титульник ря6кл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429500" cy="896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06D3E" w:rsidRPr="00823CBD" w:rsidRDefault="00106D3E" w:rsidP="00106D3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3CBD">
        <w:rPr>
          <w:rFonts w:ascii="Times New Roman" w:hAnsi="Times New Roman" w:cs="Times New Roman"/>
          <w:b/>
          <w:sz w:val="24"/>
          <w:szCs w:val="24"/>
        </w:rPr>
        <w:lastRenderedPageBreak/>
        <w:t>Примерное календарно-тематическое планирование</w:t>
      </w:r>
    </w:p>
    <w:p w:rsidR="00106D3E" w:rsidRPr="00823CBD" w:rsidRDefault="00106D3E" w:rsidP="00106D3E">
      <w:pPr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</w:p>
    <w:p w:rsidR="00106D3E" w:rsidRPr="00823CBD" w:rsidRDefault="00106D3E" w:rsidP="00106D3E">
      <w:pPr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364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(Авторы: </w:t>
      </w:r>
      <w:proofErr w:type="spellStart"/>
      <w:r w:rsidRPr="003646E4">
        <w:rPr>
          <w:rFonts w:ascii="Times New Roman" w:eastAsia="Times New Roman" w:hAnsi="Times New Roman" w:cs="Times New Roman"/>
          <w:sz w:val="24"/>
          <w:szCs w:val="24"/>
          <w:lang w:eastAsia="ru-RU"/>
        </w:rPr>
        <w:t>М.Т.Баранов</w:t>
      </w:r>
      <w:proofErr w:type="spellEnd"/>
      <w:r w:rsidRPr="00364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646E4">
        <w:rPr>
          <w:rFonts w:ascii="Times New Roman" w:eastAsia="Times New Roman" w:hAnsi="Times New Roman" w:cs="Times New Roman"/>
          <w:sz w:val="24"/>
          <w:szCs w:val="24"/>
          <w:lang w:eastAsia="ru-RU"/>
        </w:rPr>
        <w:t>Т.А.Лад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ыженская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Л.А.Тростнецова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М.: </w:t>
      </w:r>
      <w:r w:rsidRPr="003646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Просвещение, 2016)</w:t>
      </w:r>
    </w:p>
    <w:p w:rsidR="00106D3E" w:rsidRDefault="00106D3E" w:rsidP="00106D3E">
      <w:pPr>
        <w:framePr w:hSpace="180" w:wrap="around" w:vAnchor="text" w:hAnchor="margin" w:x="-386" w:y="-70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823CB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                                                               </w:t>
      </w:r>
    </w:p>
    <w:p w:rsidR="00106D3E" w:rsidRPr="00823CBD" w:rsidRDefault="00106D3E" w:rsidP="00106D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6D3E" w:rsidRPr="00823CBD" w:rsidRDefault="00106D3E" w:rsidP="00106D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Календарно-тематическое планирование разработано в соответствии с рабочей программой учебного предмета «Русский язык» 5-9</w:t>
      </w:r>
    </w:p>
    <w:p w:rsidR="00106D3E" w:rsidRPr="00823CBD" w:rsidRDefault="00106D3E" w:rsidP="00106D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классы. На основании учебного плана МБОУ «</w:t>
      </w:r>
      <w:proofErr w:type="spellStart"/>
      <w:proofErr w:type="gramStart"/>
      <w:r w:rsidRPr="00823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Чувашскомайнская</w:t>
      </w:r>
      <w:proofErr w:type="spellEnd"/>
      <w:r w:rsidRPr="00823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ООШ</w:t>
      </w:r>
      <w:proofErr w:type="gramEnd"/>
      <w:r w:rsidRPr="00823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на 2020-2021 учебный год на изучение русского языка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823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классе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3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отводится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823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823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неделю. </w:t>
      </w:r>
    </w:p>
    <w:p w:rsidR="003646E4" w:rsidRPr="003646E4" w:rsidRDefault="003646E4" w:rsidP="00106D3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6E4" w:rsidRPr="003646E4" w:rsidRDefault="003646E4" w:rsidP="003646E4">
      <w:pPr>
        <w:spacing w:after="0" w:line="240" w:lineRule="auto"/>
        <w:rPr>
          <w:rFonts w:ascii="Calibri" w:eastAsia="Times New Roman" w:hAnsi="Calibri" w:cs="Times New Roman"/>
          <w:szCs w:val="24"/>
          <w:lang w:eastAsia="ru-RU"/>
        </w:rPr>
      </w:pPr>
    </w:p>
    <w:p w:rsidR="003646E4" w:rsidRPr="00540B11" w:rsidRDefault="003646E4" w:rsidP="00540B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pPr w:leftFromText="180" w:rightFromText="180" w:vertAnchor="text" w:horzAnchor="margin" w:tblpXSpec="center" w:tblpY="667"/>
        <w:tblW w:w="13751" w:type="dxa"/>
        <w:tblLayout w:type="fixed"/>
        <w:tblLook w:val="01E0" w:firstRow="1" w:lastRow="1" w:firstColumn="1" w:lastColumn="1" w:noHBand="0" w:noVBand="0"/>
      </w:tblPr>
      <w:tblGrid>
        <w:gridCol w:w="1242"/>
        <w:gridCol w:w="8647"/>
        <w:gridCol w:w="1276"/>
        <w:gridCol w:w="1417"/>
        <w:gridCol w:w="1169"/>
      </w:tblGrid>
      <w:tr w:rsidR="003646E4" w:rsidRPr="003646E4" w:rsidTr="008C7093">
        <w:trPr>
          <w:trHeight w:val="491"/>
        </w:trPr>
        <w:tc>
          <w:tcPr>
            <w:tcW w:w="1242" w:type="dxa"/>
            <w:vMerge w:val="restart"/>
          </w:tcPr>
          <w:p w:rsidR="003646E4" w:rsidRPr="003646E4" w:rsidRDefault="003646E4" w:rsidP="003646E4">
            <w:pPr>
              <w:ind w:left="-284"/>
              <w:jc w:val="center"/>
              <w:rPr>
                <w:b/>
                <w:sz w:val="24"/>
                <w:szCs w:val="24"/>
              </w:rPr>
            </w:pPr>
            <w:r w:rsidRPr="003646E4">
              <w:rPr>
                <w:b/>
                <w:sz w:val="24"/>
                <w:szCs w:val="24"/>
              </w:rPr>
              <w:t>№</w:t>
            </w:r>
          </w:p>
          <w:p w:rsidR="003646E4" w:rsidRPr="003646E4" w:rsidRDefault="003646E4" w:rsidP="003646E4">
            <w:pPr>
              <w:jc w:val="center"/>
              <w:rPr>
                <w:b/>
                <w:sz w:val="24"/>
                <w:szCs w:val="24"/>
              </w:rPr>
            </w:pPr>
            <w:r w:rsidRPr="003646E4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8647" w:type="dxa"/>
            <w:vMerge w:val="restart"/>
          </w:tcPr>
          <w:p w:rsidR="003646E4" w:rsidRPr="003646E4" w:rsidRDefault="003646E4" w:rsidP="003646E4">
            <w:pPr>
              <w:jc w:val="center"/>
              <w:rPr>
                <w:b/>
                <w:sz w:val="24"/>
                <w:szCs w:val="24"/>
              </w:rPr>
            </w:pPr>
            <w:r w:rsidRPr="003646E4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3646E4" w:rsidRPr="003646E4" w:rsidRDefault="003646E4" w:rsidP="003646E4">
            <w:pPr>
              <w:jc w:val="center"/>
              <w:rPr>
                <w:b/>
                <w:sz w:val="24"/>
                <w:szCs w:val="24"/>
              </w:rPr>
            </w:pPr>
            <w:r w:rsidRPr="003646E4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586" w:type="dxa"/>
            <w:gridSpan w:val="2"/>
          </w:tcPr>
          <w:p w:rsidR="003646E4" w:rsidRPr="003646E4" w:rsidRDefault="003646E4" w:rsidP="003646E4">
            <w:pPr>
              <w:jc w:val="center"/>
              <w:rPr>
                <w:b/>
                <w:sz w:val="24"/>
                <w:szCs w:val="24"/>
              </w:rPr>
            </w:pPr>
            <w:r w:rsidRPr="003646E4">
              <w:rPr>
                <w:b/>
                <w:sz w:val="24"/>
                <w:szCs w:val="24"/>
              </w:rPr>
              <w:t xml:space="preserve">Дата </w:t>
            </w:r>
          </w:p>
        </w:tc>
      </w:tr>
      <w:tr w:rsidR="003646E4" w:rsidRPr="003646E4" w:rsidTr="008C7093">
        <w:trPr>
          <w:trHeight w:val="488"/>
        </w:trPr>
        <w:tc>
          <w:tcPr>
            <w:tcW w:w="1242" w:type="dxa"/>
            <w:vMerge/>
          </w:tcPr>
          <w:p w:rsidR="003646E4" w:rsidRPr="003646E4" w:rsidRDefault="003646E4" w:rsidP="003646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3646E4" w:rsidRPr="003646E4" w:rsidRDefault="003646E4" w:rsidP="003646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646E4" w:rsidRPr="003646E4" w:rsidRDefault="003646E4" w:rsidP="003646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646E4" w:rsidRPr="003646E4" w:rsidRDefault="003646E4" w:rsidP="003646E4">
            <w:pPr>
              <w:jc w:val="center"/>
              <w:rPr>
                <w:b/>
                <w:sz w:val="24"/>
                <w:szCs w:val="24"/>
              </w:rPr>
            </w:pPr>
            <w:r w:rsidRPr="003646E4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646E4">
              <w:rPr>
                <w:b/>
                <w:sz w:val="24"/>
                <w:szCs w:val="24"/>
              </w:rPr>
              <w:t>фактич</w:t>
            </w:r>
            <w:proofErr w:type="spellEnd"/>
            <w:r w:rsidRPr="003646E4">
              <w:rPr>
                <w:b/>
                <w:sz w:val="24"/>
                <w:szCs w:val="24"/>
              </w:rPr>
              <w:t>.</w:t>
            </w:r>
          </w:p>
        </w:tc>
      </w:tr>
      <w:tr w:rsidR="003646E4" w:rsidRPr="003646E4" w:rsidTr="00FC3015">
        <w:trPr>
          <w:trHeight w:val="417"/>
        </w:trPr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ВВОДНЫЙ УРОК</w:t>
            </w:r>
            <w:r w:rsidR="00FC3015">
              <w:rPr>
                <w:sz w:val="24"/>
                <w:szCs w:val="24"/>
              </w:rPr>
              <w:t xml:space="preserve">. </w:t>
            </w:r>
            <w:r w:rsidRPr="003646E4">
              <w:rPr>
                <w:sz w:val="24"/>
                <w:szCs w:val="24"/>
              </w:rPr>
              <w:t>Русский язык - один из развитых языков мира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289"/>
        </w:trPr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2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Язык, речь, общение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03.09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3,4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Ситуация общения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646E4" w:rsidRPr="003646E4" w:rsidRDefault="00D40BA0" w:rsidP="00106D3E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6D3E">
              <w:rPr>
                <w:sz w:val="24"/>
                <w:szCs w:val="24"/>
              </w:rPr>
              <w:t>3.09-04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Фонетика. Орфоэпия. Графика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05.09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260"/>
        </w:trPr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6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Фонетика. Орфоэпия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263"/>
        </w:trPr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 7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proofErr w:type="spellStart"/>
            <w:r w:rsidRPr="003646E4">
              <w:rPr>
                <w:sz w:val="24"/>
                <w:szCs w:val="24"/>
              </w:rPr>
              <w:t>Морфемика</w:t>
            </w:r>
            <w:proofErr w:type="spellEnd"/>
            <w:r w:rsidRPr="003646E4">
              <w:rPr>
                <w:sz w:val="24"/>
                <w:szCs w:val="24"/>
              </w:rPr>
              <w:t>. Орфограммы в корнях слов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8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proofErr w:type="spellStart"/>
            <w:r w:rsidRPr="003646E4">
              <w:rPr>
                <w:sz w:val="24"/>
                <w:szCs w:val="24"/>
              </w:rPr>
              <w:t>Морфемика</w:t>
            </w:r>
            <w:proofErr w:type="spellEnd"/>
            <w:r w:rsidRPr="003646E4">
              <w:rPr>
                <w:sz w:val="24"/>
                <w:szCs w:val="24"/>
              </w:rPr>
              <w:t>. Орфограммы в приставках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9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Части речи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10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Орфограммы в окончаниях слов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D40BA0">
              <w:rPr>
                <w:sz w:val="24"/>
                <w:szCs w:val="24"/>
              </w:rPr>
              <w:t>.09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256"/>
        </w:trPr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11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proofErr w:type="spellStart"/>
            <w:r w:rsidRPr="003646E4">
              <w:rPr>
                <w:sz w:val="24"/>
                <w:szCs w:val="24"/>
              </w:rPr>
              <w:t>Р.р.Сочинение</w:t>
            </w:r>
            <w:proofErr w:type="spellEnd"/>
            <w:r w:rsidRPr="003646E4">
              <w:rPr>
                <w:sz w:val="24"/>
                <w:szCs w:val="24"/>
              </w:rPr>
              <w:t xml:space="preserve"> «Интересная встреча»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268"/>
        </w:trPr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12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Синтаксис и пунктуация. Словосочетание.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13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Простое  предложение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14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Сложное предложение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15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Синтаксический разбор предложений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40BA0">
              <w:rPr>
                <w:sz w:val="24"/>
                <w:szCs w:val="24"/>
              </w:rPr>
              <w:t>.09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16-17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Прямая речь. Диалог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D40BA0">
              <w:rPr>
                <w:sz w:val="24"/>
                <w:szCs w:val="24"/>
              </w:rPr>
              <w:t>.09-19.09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260"/>
        </w:trPr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18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b/>
                <w:sz w:val="24"/>
                <w:szCs w:val="24"/>
              </w:rPr>
            </w:pPr>
            <w:r w:rsidRPr="003646E4">
              <w:rPr>
                <w:b/>
                <w:sz w:val="24"/>
                <w:szCs w:val="24"/>
              </w:rPr>
              <w:t>Контрольная работа (входная диагностика)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250"/>
        </w:trPr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19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Анализ контрольного тестирования. Текст, его особенности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20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Тема и основная мысль текста. Заглавие текста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21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proofErr w:type="spellStart"/>
            <w:r w:rsidRPr="003646E4">
              <w:rPr>
                <w:sz w:val="24"/>
                <w:szCs w:val="24"/>
              </w:rPr>
              <w:t>Р.р</w:t>
            </w:r>
            <w:proofErr w:type="spellEnd"/>
            <w:r w:rsidRPr="003646E4">
              <w:rPr>
                <w:sz w:val="24"/>
                <w:szCs w:val="24"/>
              </w:rPr>
              <w:t>. Сочинение поданному началу. Упр. 68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D40BA0">
              <w:rPr>
                <w:sz w:val="24"/>
                <w:szCs w:val="24"/>
              </w:rPr>
              <w:t>.09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Начальные и конечные  предложения текста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D40BA0">
              <w:rPr>
                <w:sz w:val="24"/>
                <w:szCs w:val="24"/>
              </w:rPr>
              <w:t>.09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23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proofErr w:type="spellStart"/>
            <w:r w:rsidRPr="003646E4">
              <w:rPr>
                <w:sz w:val="24"/>
                <w:szCs w:val="24"/>
              </w:rPr>
              <w:t>Р.р</w:t>
            </w:r>
            <w:proofErr w:type="spellEnd"/>
            <w:r w:rsidRPr="003646E4">
              <w:rPr>
                <w:sz w:val="24"/>
                <w:szCs w:val="24"/>
              </w:rPr>
              <w:t>. Сочинение сказки по данным начальным и конечным предложениям. (у.72)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24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Ключевые слова. </w:t>
            </w:r>
            <w:r w:rsidRPr="003646E4">
              <w:rPr>
                <w:b/>
                <w:sz w:val="24"/>
                <w:szCs w:val="24"/>
              </w:rPr>
              <w:t>Словарный диктант.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25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Основные признаки текста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26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Текст и его стили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27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Официально-деловой стиль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D40BA0">
              <w:rPr>
                <w:sz w:val="24"/>
                <w:szCs w:val="24"/>
              </w:rPr>
              <w:t>.10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28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Анализ текста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D40BA0">
              <w:rPr>
                <w:sz w:val="24"/>
                <w:szCs w:val="24"/>
              </w:rPr>
              <w:t>.10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29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Слово и его лексическое значение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30-31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b/>
                <w:sz w:val="24"/>
                <w:szCs w:val="24"/>
              </w:rPr>
            </w:pPr>
            <w:r w:rsidRPr="003646E4">
              <w:rPr>
                <w:b/>
                <w:sz w:val="24"/>
                <w:szCs w:val="24"/>
              </w:rPr>
              <w:t xml:space="preserve">РР. Сочинение по картине </w:t>
            </w:r>
            <w:proofErr w:type="spellStart"/>
            <w:r w:rsidRPr="003646E4">
              <w:rPr>
                <w:b/>
                <w:sz w:val="24"/>
                <w:szCs w:val="24"/>
              </w:rPr>
              <w:t>А.М.Герасимова</w:t>
            </w:r>
            <w:proofErr w:type="spellEnd"/>
            <w:r w:rsidRPr="003646E4">
              <w:rPr>
                <w:b/>
                <w:sz w:val="24"/>
                <w:szCs w:val="24"/>
              </w:rPr>
              <w:t xml:space="preserve"> «После дождя»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05.10-07.10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265"/>
        </w:trPr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32-33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Общеупотребительные слова. Профессионализмы. </w:t>
            </w:r>
          </w:p>
        </w:tc>
        <w:tc>
          <w:tcPr>
            <w:tcW w:w="1276" w:type="dxa"/>
          </w:tcPr>
          <w:p w:rsidR="003646E4" w:rsidRPr="003646E4" w:rsidRDefault="005A5DE8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5A5DE8" w:rsidP="005A5DE8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08.10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34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Диалектизмы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5A5DE8">
              <w:rPr>
                <w:sz w:val="24"/>
                <w:szCs w:val="24"/>
              </w:rPr>
              <w:t>.10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468"/>
        </w:trPr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35-36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b/>
                <w:sz w:val="24"/>
                <w:szCs w:val="24"/>
              </w:rPr>
            </w:pPr>
            <w:proofErr w:type="spellStart"/>
            <w:r w:rsidRPr="003646E4">
              <w:rPr>
                <w:b/>
                <w:sz w:val="24"/>
                <w:szCs w:val="24"/>
              </w:rPr>
              <w:t>Р.р</w:t>
            </w:r>
            <w:proofErr w:type="spellEnd"/>
            <w:r w:rsidRPr="003646E4">
              <w:rPr>
                <w:b/>
                <w:sz w:val="24"/>
                <w:szCs w:val="24"/>
              </w:rPr>
              <w:t xml:space="preserve">. Сжатое изложение.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646E4" w:rsidRPr="003646E4" w:rsidRDefault="00106D3E" w:rsidP="005A5DE8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D40BA0">
              <w:rPr>
                <w:sz w:val="24"/>
                <w:szCs w:val="24"/>
              </w:rPr>
              <w:t>.10-</w:t>
            </w:r>
            <w:r w:rsidR="005A5DE8">
              <w:rPr>
                <w:sz w:val="24"/>
                <w:szCs w:val="24"/>
              </w:rPr>
              <w:t>10.10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416"/>
        </w:trPr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37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Исконно русские и заимствованные слова</w:t>
            </w:r>
          </w:p>
        </w:tc>
        <w:tc>
          <w:tcPr>
            <w:tcW w:w="1276" w:type="dxa"/>
          </w:tcPr>
          <w:p w:rsidR="003646E4" w:rsidRPr="003646E4" w:rsidRDefault="005A5DE8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646E4" w:rsidRPr="003646E4" w:rsidRDefault="005A5DE8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12.10-</w:t>
            </w:r>
            <w:r w:rsidR="00D40BA0">
              <w:rPr>
                <w:sz w:val="24"/>
                <w:szCs w:val="24"/>
              </w:rPr>
              <w:t>14.10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271"/>
        </w:trPr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38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Новые слова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39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Устаревшие слова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40BA0">
              <w:rPr>
                <w:sz w:val="24"/>
                <w:szCs w:val="24"/>
              </w:rPr>
              <w:t>.10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40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Словари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D40BA0">
              <w:rPr>
                <w:sz w:val="24"/>
                <w:szCs w:val="24"/>
              </w:rPr>
              <w:t>.10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41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Повторение по теме «Лексика»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42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b/>
                <w:sz w:val="24"/>
                <w:szCs w:val="24"/>
              </w:rPr>
            </w:pPr>
            <w:r w:rsidRPr="003646E4">
              <w:rPr>
                <w:b/>
                <w:sz w:val="24"/>
                <w:szCs w:val="24"/>
              </w:rPr>
              <w:t>Контрольная тестовая работа по теме «Лексика»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274"/>
        </w:trPr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43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Фразеологизмы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44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Источники фразеологизмов. Употребление фразеологизмов в речи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45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b/>
                <w:sz w:val="24"/>
                <w:szCs w:val="24"/>
              </w:rPr>
            </w:pPr>
            <w:r w:rsidRPr="003646E4">
              <w:rPr>
                <w:b/>
                <w:sz w:val="24"/>
                <w:szCs w:val="24"/>
              </w:rPr>
              <w:t xml:space="preserve">Контрольный диктант по теме «Лексика и </w:t>
            </w:r>
            <w:r w:rsidR="003259A8">
              <w:rPr>
                <w:b/>
                <w:sz w:val="24"/>
                <w:szCs w:val="24"/>
              </w:rPr>
              <w:t>фразеология</w:t>
            </w:r>
            <w:r w:rsidRPr="003646E4">
              <w:rPr>
                <w:b/>
                <w:sz w:val="24"/>
                <w:szCs w:val="24"/>
              </w:rPr>
              <w:t xml:space="preserve">»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D40BA0">
              <w:rPr>
                <w:sz w:val="24"/>
                <w:szCs w:val="24"/>
              </w:rPr>
              <w:t>.10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326"/>
        </w:trPr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46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Анализ контрольного диктанта. </w:t>
            </w:r>
            <w:proofErr w:type="spellStart"/>
            <w:r w:rsidRPr="003646E4">
              <w:rPr>
                <w:sz w:val="24"/>
                <w:szCs w:val="24"/>
              </w:rPr>
              <w:t>Морфемика</w:t>
            </w:r>
            <w:proofErr w:type="spellEnd"/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D40BA0">
              <w:rPr>
                <w:sz w:val="24"/>
                <w:szCs w:val="24"/>
              </w:rPr>
              <w:t>.10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432"/>
        </w:trPr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47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СЛОВООБРАЗОВАНИЕ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329"/>
        </w:trPr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48-49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proofErr w:type="spellStart"/>
            <w:r w:rsidRPr="003646E4">
              <w:rPr>
                <w:sz w:val="24"/>
                <w:szCs w:val="24"/>
              </w:rPr>
              <w:t>Р.р.Сочинение</w:t>
            </w:r>
            <w:proofErr w:type="spellEnd"/>
            <w:r w:rsidRPr="003646E4">
              <w:rPr>
                <w:sz w:val="24"/>
                <w:szCs w:val="24"/>
              </w:rPr>
              <w:t>-описание помещения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26.10-28.10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486"/>
        </w:trPr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50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Основные способы образования слов в русском языке.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D40BA0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51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Основные способы образования слов в русском языке: морфологические и неморфологические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339"/>
        </w:trPr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52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Этимология слов.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30.10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53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proofErr w:type="spellStart"/>
            <w:r w:rsidRPr="003646E4">
              <w:rPr>
                <w:sz w:val="24"/>
                <w:szCs w:val="24"/>
              </w:rPr>
              <w:t>Р.р.Систематизация</w:t>
            </w:r>
            <w:proofErr w:type="spellEnd"/>
            <w:r w:rsidRPr="003646E4">
              <w:rPr>
                <w:sz w:val="24"/>
                <w:szCs w:val="24"/>
              </w:rPr>
              <w:t xml:space="preserve"> материалов к сочинению. Сложный план.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578"/>
        </w:trPr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54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b/>
                <w:sz w:val="24"/>
                <w:szCs w:val="24"/>
              </w:rPr>
            </w:pPr>
            <w:proofErr w:type="spellStart"/>
            <w:r w:rsidRPr="003646E4">
              <w:rPr>
                <w:b/>
                <w:sz w:val="24"/>
                <w:szCs w:val="24"/>
              </w:rPr>
              <w:t>Р.р.Контрольное</w:t>
            </w:r>
            <w:proofErr w:type="spellEnd"/>
            <w:r w:rsidRPr="003646E4">
              <w:rPr>
                <w:b/>
                <w:sz w:val="24"/>
                <w:szCs w:val="24"/>
              </w:rPr>
              <w:t xml:space="preserve"> сочинение-описание помещения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252"/>
        </w:trPr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55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Буквы </w:t>
            </w:r>
            <w:r w:rsidRPr="003646E4">
              <w:rPr>
                <w:i/>
                <w:sz w:val="24"/>
                <w:szCs w:val="24"/>
              </w:rPr>
              <w:t>о</w:t>
            </w:r>
            <w:r w:rsidRPr="003646E4">
              <w:rPr>
                <w:sz w:val="24"/>
                <w:szCs w:val="24"/>
              </w:rPr>
              <w:t xml:space="preserve"> и </w:t>
            </w:r>
            <w:r w:rsidRPr="003646E4">
              <w:rPr>
                <w:i/>
                <w:sz w:val="24"/>
                <w:szCs w:val="24"/>
              </w:rPr>
              <w:t>а</w:t>
            </w:r>
            <w:r w:rsidRPr="003646E4">
              <w:rPr>
                <w:sz w:val="24"/>
                <w:szCs w:val="24"/>
              </w:rPr>
              <w:t xml:space="preserve"> в корне </w:t>
            </w:r>
            <w:r w:rsidRPr="003646E4">
              <w:rPr>
                <w:i/>
                <w:sz w:val="24"/>
                <w:szCs w:val="24"/>
              </w:rPr>
              <w:t>–кос---</w:t>
            </w:r>
            <w:proofErr w:type="spellStart"/>
            <w:r w:rsidRPr="003646E4">
              <w:rPr>
                <w:i/>
                <w:sz w:val="24"/>
                <w:szCs w:val="24"/>
              </w:rPr>
              <w:t>кас</w:t>
            </w:r>
            <w:proofErr w:type="spellEnd"/>
            <w:r w:rsidRPr="003646E4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D40BA0">
              <w:rPr>
                <w:sz w:val="24"/>
                <w:szCs w:val="24"/>
              </w:rPr>
              <w:t>.11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Буквы </w:t>
            </w:r>
            <w:r w:rsidRPr="003646E4">
              <w:rPr>
                <w:i/>
                <w:sz w:val="24"/>
                <w:szCs w:val="24"/>
              </w:rPr>
              <w:t>о</w:t>
            </w:r>
            <w:r w:rsidRPr="003646E4">
              <w:rPr>
                <w:sz w:val="24"/>
                <w:szCs w:val="24"/>
              </w:rPr>
              <w:t xml:space="preserve"> и </w:t>
            </w:r>
            <w:r w:rsidRPr="003646E4">
              <w:rPr>
                <w:i/>
                <w:sz w:val="24"/>
                <w:szCs w:val="24"/>
              </w:rPr>
              <w:t>а</w:t>
            </w:r>
            <w:r w:rsidRPr="003646E4">
              <w:rPr>
                <w:sz w:val="24"/>
                <w:szCs w:val="24"/>
              </w:rPr>
              <w:t xml:space="preserve"> в корне </w:t>
            </w:r>
            <w:r w:rsidRPr="003646E4">
              <w:rPr>
                <w:i/>
                <w:sz w:val="24"/>
                <w:szCs w:val="24"/>
              </w:rPr>
              <w:t>–кос---</w:t>
            </w:r>
            <w:proofErr w:type="spellStart"/>
            <w:r w:rsidRPr="003646E4">
              <w:rPr>
                <w:i/>
                <w:sz w:val="24"/>
                <w:szCs w:val="24"/>
              </w:rPr>
              <w:t>кас</w:t>
            </w:r>
            <w:proofErr w:type="spellEnd"/>
            <w:r w:rsidRPr="003646E4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D40BA0">
              <w:rPr>
                <w:sz w:val="24"/>
                <w:szCs w:val="24"/>
              </w:rPr>
              <w:t>.11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57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Буквы О-А в корнях с чередованием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D40BA0">
              <w:rPr>
                <w:sz w:val="24"/>
                <w:szCs w:val="24"/>
              </w:rPr>
              <w:t>.11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58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Буквы </w:t>
            </w:r>
            <w:r w:rsidRPr="003646E4">
              <w:rPr>
                <w:i/>
                <w:sz w:val="24"/>
                <w:szCs w:val="24"/>
              </w:rPr>
              <w:t xml:space="preserve">о </w:t>
            </w:r>
            <w:r w:rsidRPr="003646E4">
              <w:rPr>
                <w:sz w:val="24"/>
                <w:szCs w:val="24"/>
              </w:rPr>
              <w:t xml:space="preserve">и </w:t>
            </w:r>
            <w:r w:rsidRPr="003646E4">
              <w:rPr>
                <w:i/>
                <w:sz w:val="24"/>
                <w:szCs w:val="24"/>
              </w:rPr>
              <w:t xml:space="preserve">а </w:t>
            </w:r>
            <w:r w:rsidRPr="003646E4">
              <w:rPr>
                <w:sz w:val="24"/>
                <w:szCs w:val="24"/>
              </w:rPr>
              <w:t xml:space="preserve"> в корне –гор---</w:t>
            </w:r>
            <w:proofErr w:type="spellStart"/>
            <w:r w:rsidRPr="003646E4">
              <w:rPr>
                <w:sz w:val="24"/>
                <w:szCs w:val="24"/>
              </w:rPr>
              <w:t>гар</w:t>
            </w:r>
            <w:proofErr w:type="spellEnd"/>
            <w:r w:rsidRPr="003646E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40BA0">
              <w:rPr>
                <w:sz w:val="24"/>
                <w:szCs w:val="24"/>
              </w:rPr>
              <w:t>.11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59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Буквы </w:t>
            </w:r>
            <w:r w:rsidRPr="003646E4">
              <w:rPr>
                <w:i/>
                <w:sz w:val="24"/>
                <w:szCs w:val="24"/>
              </w:rPr>
              <w:t>о - а</w:t>
            </w:r>
            <w:r w:rsidRPr="003646E4">
              <w:rPr>
                <w:sz w:val="24"/>
                <w:szCs w:val="24"/>
              </w:rPr>
              <w:t xml:space="preserve"> в корне –</w:t>
            </w:r>
            <w:proofErr w:type="spellStart"/>
            <w:r w:rsidRPr="003646E4">
              <w:rPr>
                <w:sz w:val="24"/>
                <w:szCs w:val="24"/>
              </w:rPr>
              <w:t>зар</w:t>
            </w:r>
            <w:proofErr w:type="spellEnd"/>
            <w:r w:rsidRPr="003646E4">
              <w:rPr>
                <w:sz w:val="24"/>
                <w:szCs w:val="24"/>
              </w:rPr>
              <w:t>----</w:t>
            </w:r>
            <w:proofErr w:type="spellStart"/>
            <w:r w:rsidRPr="003646E4">
              <w:rPr>
                <w:sz w:val="24"/>
                <w:szCs w:val="24"/>
              </w:rPr>
              <w:t>зор</w:t>
            </w:r>
            <w:proofErr w:type="spellEnd"/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D40BA0">
              <w:rPr>
                <w:sz w:val="24"/>
                <w:szCs w:val="24"/>
              </w:rPr>
              <w:t>.11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60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Буквы Ы-И после приставок.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D40BA0">
              <w:rPr>
                <w:sz w:val="24"/>
                <w:szCs w:val="24"/>
              </w:rPr>
              <w:t>.11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61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Гласные в приставках ПРЕ, ПРИ.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D40BA0">
              <w:rPr>
                <w:sz w:val="24"/>
                <w:szCs w:val="24"/>
              </w:rPr>
              <w:t>.11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253"/>
        </w:trPr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62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Значение приставки ПРИ-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40BA0">
              <w:rPr>
                <w:sz w:val="24"/>
                <w:szCs w:val="24"/>
              </w:rPr>
              <w:t>.11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63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Значение приставки ПРЕ-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40BA0">
              <w:rPr>
                <w:sz w:val="24"/>
                <w:szCs w:val="24"/>
              </w:rPr>
              <w:t>.11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97"/>
        </w:trPr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64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Трудные случаи правописания приставок ПРИ- </w:t>
            </w:r>
            <w:proofErr w:type="gramStart"/>
            <w:r w:rsidRPr="003646E4">
              <w:rPr>
                <w:sz w:val="24"/>
                <w:szCs w:val="24"/>
              </w:rPr>
              <w:t>и  ПРЕ</w:t>
            </w:r>
            <w:proofErr w:type="gramEnd"/>
            <w:r w:rsidRPr="003646E4">
              <w:rPr>
                <w:sz w:val="24"/>
                <w:szCs w:val="24"/>
              </w:rPr>
              <w:t xml:space="preserve">- . </w:t>
            </w:r>
            <w:r w:rsidRPr="003646E4">
              <w:rPr>
                <w:b/>
                <w:sz w:val="24"/>
                <w:szCs w:val="24"/>
              </w:rPr>
              <w:t>Словарный диктант.</w:t>
            </w:r>
            <w:r w:rsidRPr="00364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D40BA0">
              <w:rPr>
                <w:sz w:val="24"/>
                <w:szCs w:val="24"/>
              </w:rPr>
              <w:t>.11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65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b/>
                <w:sz w:val="24"/>
                <w:szCs w:val="24"/>
              </w:rPr>
            </w:pPr>
            <w:r w:rsidRPr="003646E4">
              <w:rPr>
                <w:b/>
                <w:sz w:val="24"/>
                <w:szCs w:val="24"/>
              </w:rPr>
              <w:t>Контрольный диктант по теме «</w:t>
            </w:r>
            <w:proofErr w:type="spellStart"/>
            <w:r w:rsidRPr="003646E4">
              <w:rPr>
                <w:b/>
                <w:sz w:val="24"/>
                <w:szCs w:val="24"/>
              </w:rPr>
              <w:t>Морфемика.Орфография</w:t>
            </w:r>
            <w:proofErr w:type="spellEnd"/>
            <w:r w:rsidRPr="003646E4">
              <w:rPr>
                <w:b/>
                <w:sz w:val="24"/>
                <w:szCs w:val="24"/>
              </w:rPr>
              <w:t>.»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DD3886">
              <w:rPr>
                <w:sz w:val="24"/>
                <w:szCs w:val="24"/>
              </w:rPr>
              <w:t>.11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66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Анализ  контрольного диктанта. Работа над ошибками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DD3886">
              <w:rPr>
                <w:sz w:val="24"/>
                <w:szCs w:val="24"/>
              </w:rPr>
              <w:t>.11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293"/>
        </w:trPr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67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Соединительные О-Е в сложных словах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DD3886">
              <w:rPr>
                <w:sz w:val="24"/>
                <w:szCs w:val="24"/>
              </w:rPr>
              <w:t>.11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268"/>
        </w:trPr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68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Сложносокращенные слова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06D3E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DD3886">
              <w:rPr>
                <w:sz w:val="24"/>
                <w:szCs w:val="24"/>
              </w:rPr>
              <w:t>.11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69-70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b/>
                <w:sz w:val="24"/>
                <w:szCs w:val="24"/>
              </w:rPr>
            </w:pPr>
            <w:proofErr w:type="spellStart"/>
            <w:r w:rsidRPr="003646E4">
              <w:rPr>
                <w:b/>
                <w:sz w:val="24"/>
                <w:szCs w:val="24"/>
              </w:rPr>
              <w:t>Р.р.Сочинение</w:t>
            </w:r>
            <w:proofErr w:type="spellEnd"/>
            <w:r w:rsidRPr="003646E4">
              <w:rPr>
                <w:b/>
                <w:sz w:val="24"/>
                <w:szCs w:val="24"/>
              </w:rPr>
              <w:t xml:space="preserve"> по картине Т.Н. Яблонской «Утро».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27.11-28.11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71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Морфемный и словообразовательный разбор слов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375"/>
        </w:trPr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72-73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Повторение изученного по теме «Словообразование». Подготовка к </w:t>
            </w:r>
            <w:proofErr w:type="spellStart"/>
            <w:r w:rsidRPr="003646E4">
              <w:rPr>
                <w:sz w:val="24"/>
                <w:szCs w:val="24"/>
              </w:rPr>
              <w:t>к.р</w:t>
            </w:r>
            <w:proofErr w:type="spellEnd"/>
            <w:r w:rsidRPr="003646E4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DD3886">
              <w:rPr>
                <w:sz w:val="24"/>
                <w:szCs w:val="24"/>
              </w:rPr>
              <w:t>.12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74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b/>
                <w:sz w:val="24"/>
                <w:szCs w:val="24"/>
              </w:rPr>
            </w:pPr>
            <w:r w:rsidRPr="003646E4">
              <w:rPr>
                <w:b/>
                <w:sz w:val="24"/>
                <w:szCs w:val="24"/>
              </w:rPr>
              <w:t>Контрольная работа по теме «Словообразование»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DD3886">
              <w:rPr>
                <w:sz w:val="24"/>
                <w:szCs w:val="24"/>
              </w:rPr>
              <w:t>.12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75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 Работа над ошибками по итогам контрольной работы.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DD3886">
              <w:rPr>
                <w:sz w:val="24"/>
                <w:szCs w:val="24"/>
              </w:rPr>
              <w:t>.12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76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МОРФОЛОГИЯ. Повторение изученного о морфологии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DD3886">
              <w:rPr>
                <w:sz w:val="24"/>
                <w:szCs w:val="24"/>
              </w:rPr>
              <w:t>.12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77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DD3886">
              <w:rPr>
                <w:sz w:val="24"/>
                <w:szCs w:val="24"/>
              </w:rPr>
              <w:t>.12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78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Падежные окончания имени существительного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DD3886">
              <w:rPr>
                <w:sz w:val="24"/>
                <w:szCs w:val="24"/>
              </w:rPr>
              <w:t>.12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79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proofErr w:type="spellStart"/>
            <w:r w:rsidRPr="003646E4">
              <w:rPr>
                <w:sz w:val="24"/>
                <w:szCs w:val="24"/>
              </w:rPr>
              <w:t>Р.р.Как</w:t>
            </w:r>
            <w:proofErr w:type="spellEnd"/>
            <w:r w:rsidRPr="003646E4">
              <w:rPr>
                <w:sz w:val="24"/>
                <w:szCs w:val="24"/>
              </w:rPr>
              <w:t xml:space="preserve"> писать письма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DD3886">
              <w:rPr>
                <w:sz w:val="24"/>
                <w:szCs w:val="24"/>
              </w:rPr>
              <w:t>.12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80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Разносклоняемые имена существительные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D3886">
              <w:rPr>
                <w:sz w:val="24"/>
                <w:szCs w:val="24"/>
              </w:rPr>
              <w:t>.12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81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Буква </w:t>
            </w:r>
            <w:r w:rsidRPr="003646E4">
              <w:rPr>
                <w:i/>
                <w:sz w:val="24"/>
                <w:szCs w:val="24"/>
              </w:rPr>
              <w:t xml:space="preserve">е </w:t>
            </w:r>
            <w:r w:rsidRPr="003646E4">
              <w:rPr>
                <w:sz w:val="24"/>
                <w:szCs w:val="24"/>
              </w:rPr>
              <w:t xml:space="preserve">в суффиксе </w:t>
            </w:r>
            <w:r w:rsidRPr="003646E4">
              <w:rPr>
                <w:i/>
                <w:sz w:val="24"/>
                <w:szCs w:val="24"/>
              </w:rPr>
              <w:t>–</w:t>
            </w:r>
            <w:proofErr w:type="spellStart"/>
            <w:r w:rsidRPr="003646E4">
              <w:rPr>
                <w:i/>
                <w:sz w:val="24"/>
                <w:szCs w:val="24"/>
              </w:rPr>
              <w:t>ен</w:t>
            </w:r>
            <w:proofErr w:type="spellEnd"/>
            <w:r w:rsidRPr="003646E4">
              <w:rPr>
                <w:i/>
                <w:sz w:val="24"/>
                <w:szCs w:val="24"/>
              </w:rPr>
              <w:t xml:space="preserve">- </w:t>
            </w:r>
            <w:r w:rsidRPr="003646E4">
              <w:rPr>
                <w:sz w:val="24"/>
                <w:szCs w:val="24"/>
              </w:rPr>
              <w:t xml:space="preserve">существительных на </w:t>
            </w:r>
            <w:r w:rsidRPr="003646E4">
              <w:rPr>
                <w:i/>
                <w:sz w:val="24"/>
                <w:szCs w:val="24"/>
              </w:rPr>
              <w:t>–</w:t>
            </w:r>
            <w:proofErr w:type="spellStart"/>
            <w:r w:rsidRPr="003646E4">
              <w:rPr>
                <w:i/>
                <w:sz w:val="24"/>
                <w:szCs w:val="24"/>
              </w:rPr>
              <w:t>мя</w:t>
            </w:r>
            <w:proofErr w:type="spellEnd"/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DD3886">
              <w:rPr>
                <w:sz w:val="24"/>
                <w:szCs w:val="24"/>
              </w:rPr>
              <w:t>.12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82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proofErr w:type="spellStart"/>
            <w:r w:rsidRPr="003646E4">
              <w:rPr>
                <w:sz w:val="24"/>
                <w:szCs w:val="24"/>
              </w:rPr>
              <w:t>Р.р.Как</w:t>
            </w:r>
            <w:proofErr w:type="spellEnd"/>
            <w:r w:rsidRPr="003646E4">
              <w:rPr>
                <w:sz w:val="24"/>
                <w:szCs w:val="24"/>
              </w:rPr>
              <w:t xml:space="preserve"> тебя зовут? Происхождение имен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DD3886">
              <w:rPr>
                <w:sz w:val="24"/>
                <w:szCs w:val="24"/>
              </w:rPr>
              <w:t>.12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83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Несклоняемые имена существительные.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DD3886">
              <w:rPr>
                <w:sz w:val="24"/>
                <w:szCs w:val="24"/>
              </w:rPr>
              <w:t>.12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84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Род несклоняемых имен существительных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DD3886">
              <w:rPr>
                <w:sz w:val="24"/>
                <w:szCs w:val="24"/>
              </w:rPr>
              <w:t>.12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85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Род несклоняемых имен существительных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D3886">
              <w:rPr>
                <w:sz w:val="24"/>
                <w:szCs w:val="24"/>
              </w:rPr>
              <w:t>.12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86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Имена существительные общего рода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D3886">
              <w:rPr>
                <w:sz w:val="24"/>
                <w:szCs w:val="24"/>
              </w:rPr>
              <w:t>.12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87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Морфологический разбор существительных.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DD3886">
              <w:rPr>
                <w:sz w:val="24"/>
                <w:szCs w:val="24"/>
              </w:rPr>
              <w:t>.12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DD3886" w:rsidRPr="003646E4" w:rsidTr="008C7093">
        <w:tc>
          <w:tcPr>
            <w:tcW w:w="1242" w:type="dxa"/>
          </w:tcPr>
          <w:p w:rsidR="00DD3886" w:rsidRPr="003646E4" w:rsidRDefault="00DD3886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88-89</w:t>
            </w:r>
            <w:r w:rsidRPr="003646E4">
              <w:rPr>
                <w:sz w:val="24"/>
                <w:szCs w:val="24"/>
              </w:rPr>
              <w:tab/>
            </w:r>
          </w:p>
        </w:tc>
        <w:tc>
          <w:tcPr>
            <w:tcW w:w="8647" w:type="dxa"/>
          </w:tcPr>
          <w:p w:rsidR="00DD3886" w:rsidRPr="003646E4" w:rsidRDefault="00DD3886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НЕ    с существительными.</w:t>
            </w:r>
          </w:p>
        </w:tc>
        <w:tc>
          <w:tcPr>
            <w:tcW w:w="1276" w:type="dxa"/>
          </w:tcPr>
          <w:p w:rsidR="00DD3886" w:rsidRPr="003646E4" w:rsidRDefault="00DD3886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D3886" w:rsidRDefault="00703B67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19.12-21</w:t>
            </w:r>
            <w:r w:rsidR="00DD3886">
              <w:rPr>
                <w:sz w:val="24"/>
                <w:szCs w:val="24"/>
              </w:rPr>
              <w:t>.12</w:t>
            </w:r>
          </w:p>
        </w:tc>
        <w:tc>
          <w:tcPr>
            <w:tcW w:w="1169" w:type="dxa"/>
          </w:tcPr>
          <w:p w:rsidR="00DD3886" w:rsidRPr="003646E4" w:rsidRDefault="00DD3886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DD3886" w:rsidRPr="003646E4" w:rsidTr="008C7093">
        <w:tc>
          <w:tcPr>
            <w:tcW w:w="1242" w:type="dxa"/>
          </w:tcPr>
          <w:p w:rsidR="00DD3886" w:rsidRPr="003646E4" w:rsidRDefault="00DD3886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647" w:type="dxa"/>
          </w:tcPr>
          <w:p w:rsidR="00DD3886" w:rsidRPr="003646E4" w:rsidRDefault="00DD3886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b/>
                <w:sz w:val="24"/>
                <w:szCs w:val="24"/>
              </w:rPr>
              <w:t>Контрольный д</w:t>
            </w:r>
            <w:r>
              <w:rPr>
                <w:b/>
                <w:sz w:val="24"/>
                <w:szCs w:val="24"/>
              </w:rPr>
              <w:t>иктант с грамматическим заданием за 2 четверть.</w:t>
            </w:r>
          </w:p>
        </w:tc>
        <w:tc>
          <w:tcPr>
            <w:tcW w:w="1276" w:type="dxa"/>
          </w:tcPr>
          <w:p w:rsidR="00DD3886" w:rsidRDefault="00DD3886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D3886" w:rsidRDefault="00703B67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DD3886">
              <w:rPr>
                <w:sz w:val="24"/>
                <w:szCs w:val="24"/>
              </w:rPr>
              <w:t>.12</w:t>
            </w:r>
          </w:p>
        </w:tc>
        <w:tc>
          <w:tcPr>
            <w:tcW w:w="1169" w:type="dxa"/>
          </w:tcPr>
          <w:p w:rsidR="00DD3886" w:rsidRPr="003646E4" w:rsidRDefault="00DD3886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DD3886" w:rsidRPr="003646E4" w:rsidTr="008C7093">
        <w:tc>
          <w:tcPr>
            <w:tcW w:w="1242" w:type="dxa"/>
          </w:tcPr>
          <w:p w:rsidR="00DD3886" w:rsidRDefault="00DD3886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8647" w:type="dxa"/>
          </w:tcPr>
          <w:p w:rsidR="00DD3886" w:rsidRPr="003646E4" w:rsidRDefault="00DD3886" w:rsidP="003646E4">
            <w:pPr>
              <w:spacing w:before="100" w:beforeAutospacing="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 контрольной работы</w:t>
            </w:r>
            <w:r w:rsidRPr="003646E4">
              <w:rPr>
                <w:sz w:val="24"/>
                <w:szCs w:val="24"/>
              </w:rPr>
              <w:t>. Работа над ошибками</w:t>
            </w:r>
          </w:p>
        </w:tc>
        <w:tc>
          <w:tcPr>
            <w:tcW w:w="1276" w:type="dxa"/>
          </w:tcPr>
          <w:p w:rsidR="00DD3886" w:rsidRDefault="00DD3886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D3886" w:rsidRDefault="00703B67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DD3886">
              <w:rPr>
                <w:sz w:val="24"/>
                <w:szCs w:val="24"/>
              </w:rPr>
              <w:t>.12</w:t>
            </w:r>
          </w:p>
        </w:tc>
        <w:tc>
          <w:tcPr>
            <w:tcW w:w="1169" w:type="dxa"/>
          </w:tcPr>
          <w:p w:rsidR="00DD3886" w:rsidRPr="003646E4" w:rsidRDefault="00DD3886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368"/>
        </w:trPr>
        <w:tc>
          <w:tcPr>
            <w:tcW w:w="1242" w:type="dxa"/>
          </w:tcPr>
          <w:p w:rsidR="003646E4" w:rsidRPr="003646E4" w:rsidRDefault="00DD3886" w:rsidP="00DD38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8647" w:type="dxa"/>
          </w:tcPr>
          <w:p w:rsidR="003646E4" w:rsidRPr="003646E4" w:rsidRDefault="00DD3886" w:rsidP="00DD3886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Буквы Ч и Щ в суффиксах -ЧИК </w:t>
            </w:r>
            <w:proofErr w:type="gramStart"/>
            <w:r w:rsidRPr="003646E4">
              <w:rPr>
                <w:sz w:val="24"/>
                <w:szCs w:val="24"/>
              </w:rPr>
              <w:t>и  -</w:t>
            </w:r>
            <w:proofErr w:type="gramEnd"/>
            <w:r w:rsidRPr="003646E4">
              <w:rPr>
                <w:sz w:val="24"/>
                <w:szCs w:val="24"/>
              </w:rPr>
              <w:t xml:space="preserve">ЩИК.  </w:t>
            </w:r>
          </w:p>
        </w:tc>
        <w:tc>
          <w:tcPr>
            <w:tcW w:w="1276" w:type="dxa"/>
          </w:tcPr>
          <w:p w:rsidR="003646E4" w:rsidRPr="003646E4" w:rsidRDefault="00DD3886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0270AB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0270AB">
              <w:rPr>
                <w:sz w:val="24"/>
                <w:szCs w:val="24"/>
              </w:rPr>
              <w:t>.12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DD3886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93</w:t>
            </w:r>
          </w:p>
        </w:tc>
        <w:tc>
          <w:tcPr>
            <w:tcW w:w="8647" w:type="dxa"/>
          </w:tcPr>
          <w:p w:rsidR="003646E4" w:rsidRPr="003646E4" w:rsidRDefault="00DD3886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Буквы Ч и Щ в суффиксах ЧИК и  ЩИК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0270AB">
              <w:rPr>
                <w:sz w:val="24"/>
                <w:szCs w:val="24"/>
              </w:rPr>
              <w:t>.12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DD3886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94-95</w:t>
            </w:r>
          </w:p>
        </w:tc>
        <w:tc>
          <w:tcPr>
            <w:tcW w:w="8647" w:type="dxa"/>
          </w:tcPr>
          <w:p w:rsidR="003646E4" w:rsidRPr="003646E4" w:rsidRDefault="00DD3886" w:rsidP="003646E4">
            <w:pPr>
              <w:spacing w:before="100" w:beforeAutospacing="1"/>
              <w:rPr>
                <w:sz w:val="24"/>
                <w:szCs w:val="24"/>
              </w:rPr>
            </w:pPr>
            <w:proofErr w:type="spellStart"/>
            <w:r w:rsidRPr="003646E4">
              <w:rPr>
                <w:sz w:val="24"/>
                <w:szCs w:val="24"/>
              </w:rPr>
              <w:t>Р.р</w:t>
            </w:r>
            <w:proofErr w:type="spellEnd"/>
            <w:r w:rsidRPr="003646E4">
              <w:rPr>
                <w:sz w:val="24"/>
                <w:szCs w:val="24"/>
              </w:rPr>
              <w:t>. Сочинение-описание по личным наблюдениям</w:t>
            </w:r>
          </w:p>
        </w:tc>
        <w:tc>
          <w:tcPr>
            <w:tcW w:w="1276" w:type="dxa"/>
          </w:tcPr>
          <w:p w:rsidR="003646E4" w:rsidRPr="003646E4" w:rsidRDefault="00DD3886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26.01-11</w:t>
            </w:r>
            <w:r w:rsidR="000270AB">
              <w:rPr>
                <w:sz w:val="24"/>
                <w:szCs w:val="24"/>
              </w:rPr>
              <w:t>.01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DD3886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Гласные в суффиксах - ЕК и -ИК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0270AB">
              <w:rPr>
                <w:sz w:val="24"/>
                <w:szCs w:val="24"/>
              </w:rPr>
              <w:t>.01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DD3886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Гласные О-Е после шипящих.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0270AB">
              <w:rPr>
                <w:sz w:val="24"/>
                <w:szCs w:val="24"/>
              </w:rPr>
              <w:t>.01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265"/>
        </w:trPr>
        <w:tc>
          <w:tcPr>
            <w:tcW w:w="1242" w:type="dxa"/>
          </w:tcPr>
          <w:p w:rsidR="003646E4" w:rsidRPr="003646E4" w:rsidRDefault="00DD3886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Повторение изученного материала по теме «Имя существительное»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0270AB" w:rsidP="003646E4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  <w:lang w:val="en-US"/>
              </w:rPr>
              <w:t>9</w:t>
            </w:r>
            <w:r w:rsidRPr="003646E4">
              <w:rPr>
                <w:sz w:val="24"/>
                <w:szCs w:val="24"/>
              </w:rPr>
              <w:t>9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ИМЯ ПРИЛАГАТЕЛЬНОЕ. Повторение изученного в 5 классе об имени прилагательном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0270AB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100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Прилагательное как часть речи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0270AB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101-102</w:t>
            </w:r>
          </w:p>
        </w:tc>
        <w:tc>
          <w:tcPr>
            <w:tcW w:w="8647" w:type="dxa"/>
          </w:tcPr>
          <w:p w:rsidR="003646E4" w:rsidRPr="003646E4" w:rsidRDefault="000270AB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развития речи. </w:t>
            </w:r>
            <w:r w:rsidR="003646E4" w:rsidRPr="003646E4">
              <w:rPr>
                <w:sz w:val="24"/>
                <w:szCs w:val="24"/>
              </w:rPr>
              <w:t>Сочинение-описание природы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270AB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18.01-20</w:t>
            </w:r>
            <w:r w:rsidR="000270AB">
              <w:rPr>
                <w:sz w:val="24"/>
                <w:szCs w:val="24"/>
              </w:rPr>
              <w:t>.01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0270AB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10</w:t>
            </w:r>
            <w:r w:rsidRPr="000270AB">
              <w:rPr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Степени сравнения имен прилагательных.  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0270AB">
              <w:rPr>
                <w:sz w:val="24"/>
                <w:szCs w:val="24"/>
              </w:rPr>
              <w:t>.01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0270AB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10</w:t>
            </w:r>
            <w:r w:rsidRPr="000270AB">
              <w:rPr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Степени сравнения имен прилагательных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0270AB">
              <w:rPr>
                <w:sz w:val="24"/>
                <w:szCs w:val="24"/>
              </w:rPr>
              <w:t>.01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0270AB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10</w:t>
            </w:r>
            <w:r w:rsidRPr="000270AB">
              <w:rPr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Разряды имен прилагательных.  Качественные прилагательные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0270AB">
              <w:rPr>
                <w:sz w:val="24"/>
                <w:szCs w:val="24"/>
              </w:rPr>
              <w:t>.01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106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Относительные прилагательные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0270AB">
              <w:rPr>
                <w:sz w:val="24"/>
                <w:szCs w:val="24"/>
              </w:rPr>
              <w:t>.01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107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Притяжательные прилагательные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0270AB">
              <w:rPr>
                <w:sz w:val="24"/>
                <w:szCs w:val="24"/>
              </w:rPr>
              <w:t>.01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108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0270AB">
              <w:rPr>
                <w:sz w:val="24"/>
                <w:szCs w:val="24"/>
              </w:rPr>
              <w:t>.01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109-110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Урок развития речи.</w:t>
            </w:r>
          </w:p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Выборочное изложение по повести </w:t>
            </w:r>
            <w:proofErr w:type="spellStart"/>
            <w:r w:rsidRPr="003646E4">
              <w:rPr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28.01-29</w:t>
            </w:r>
            <w:r w:rsidR="000270AB">
              <w:rPr>
                <w:sz w:val="24"/>
                <w:szCs w:val="24"/>
              </w:rPr>
              <w:t>.01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11</w:t>
            </w:r>
            <w:r w:rsidRPr="003646E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Не с прилагательными.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0270AB">
              <w:rPr>
                <w:sz w:val="24"/>
                <w:szCs w:val="24"/>
              </w:rPr>
              <w:t>.01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11</w:t>
            </w:r>
            <w:r w:rsidRPr="003646E4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Слитное и раздельное написание НЕ с прилагательными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11</w:t>
            </w:r>
            <w:r w:rsidRPr="003646E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Слитное и раздельное написание НЕ с прилагательными. </w:t>
            </w:r>
            <w:r w:rsidRPr="003646E4">
              <w:rPr>
                <w:b/>
                <w:sz w:val="24"/>
                <w:szCs w:val="24"/>
              </w:rPr>
              <w:t xml:space="preserve">Тест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114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Буквы О-Е после шипящих в суффиксах прилагательных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0270AB">
              <w:rPr>
                <w:sz w:val="24"/>
                <w:szCs w:val="24"/>
              </w:rPr>
              <w:t>.02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97"/>
        </w:trPr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11</w:t>
            </w:r>
            <w:r w:rsidRPr="003646E4">
              <w:rPr>
                <w:sz w:val="24"/>
                <w:szCs w:val="24"/>
                <w:lang w:val="en-US"/>
              </w:rPr>
              <w:t>5</w:t>
            </w:r>
            <w:r w:rsidRPr="003646E4">
              <w:rPr>
                <w:sz w:val="24"/>
                <w:szCs w:val="24"/>
              </w:rPr>
              <w:t>-116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b/>
                <w:sz w:val="24"/>
                <w:szCs w:val="24"/>
              </w:rPr>
            </w:pPr>
            <w:r w:rsidRPr="003646E4">
              <w:rPr>
                <w:b/>
                <w:sz w:val="24"/>
                <w:szCs w:val="24"/>
              </w:rPr>
              <w:t>Урок развития речи. Сочинение по картине Н.П. Крымова «Зимний вечер»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04.02-05</w:t>
            </w:r>
            <w:r w:rsidR="000270AB">
              <w:rPr>
                <w:sz w:val="24"/>
                <w:szCs w:val="24"/>
              </w:rPr>
              <w:t>.02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117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Одна и две буквы Н в суффиксах прилагательных. 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0270AB">
              <w:rPr>
                <w:sz w:val="24"/>
                <w:szCs w:val="24"/>
              </w:rPr>
              <w:t>.02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118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Одна и две буквы Н в суффиксах прилагательных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0270AB">
              <w:rPr>
                <w:sz w:val="24"/>
                <w:szCs w:val="24"/>
              </w:rPr>
              <w:t>.02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119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Одна и две буквы Н в суффиксах прилагательных.</w:t>
            </w:r>
            <w:r w:rsidRPr="003646E4">
              <w:rPr>
                <w:b/>
                <w:sz w:val="24"/>
                <w:szCs w:val="24"/>
              </w:rPr>
              <w:t xml:space="preserve"> Тест</w:t>
            </w:r>
            <w:r w:rsidRPr="00364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270AB">
              <w:rPr>
                <w:sz w:val="24"/>
                <w:szCs w:val="24"/>
              </w:rPr>
              <w:t>.02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</w:t>
            </w:r>
            <w:r w:rsidRPr="003646E4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Различение на письме суффиксов прилагательных К и СК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270AB">
              <w:rPr>
                <w:sz w:val="24"/>
                <w:szCs w:val="24"/>
              </w:rPr>
              <w:t>.02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12</w:t>
            </w:r>
            <w:r w:rsidRPr="003646E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Дефисное и слитное написание сложных прилагательных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270AB">
              <w:rPr>
                <w:sz w:val="24"/>
                <w:szCs w:val="24"/>
              </w:rPr>
              <w:t>.02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12</w:t>
            </w:r>
            <w:r w:rsidRPr="003646E4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Повторение изученного по теме «Имя прилагательное»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0270AB">
              <w:rPr>
                <w:sz w:val="24"/>
                <w:szCs w:val="24"/>
              </w:rPr>
              <w:t>.02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12</w:t>
            </w:r>
            <w:r w:rsidRPr="003646E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Проверочный тест по теме «Имя прилагательное». Подготовка к контрольному диктанту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0270AB">
              <w:rPr>
                <w:sz w:val="24"/>
                <w:szCs w:val="24"/>
              </w:rPr>
              <w:t>.02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12</w:t>
            </w:r>
            <w:r w:rsidRPr="003646E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b/>
                <w:sz w:val="24"/>
                <w:szCs w:val="24"/>
              </w:rPr>
            </w:pPr>
            <w:r w:rsidRPr="003646E4">
              <w:rPr>
                <w:b/>
                <w:sz w:val="24"/>
                <w:szCs w:val="24"/>
              </w:rPr>
              <w:t>Контрольный диктант по теме «имя прилагательное»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0270AB">
              <w:rPr>
                <w:sz w:val="24"/>
                <w:szCs w:val="24"/>
              </w:rPr>
              <w:t>.02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12</w:t>
            </w:r>
            <w:r w:rsidRPr="003646E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Анализ  контрольного  диктанта. Работа над ошибками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270AB">
              <w:rPr>
                <w:sz w:val="24"/>
                <w:szCs w:val="24"/>
              </w:rPr>
              <w:t>.02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12</w:t>
            </w:r>
            <w:r w:rsidRPr="003646E4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Имя числительное как часть речи. 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0270AB">
              <w:rPr>
                <w:sz w:val="24"/>
                <w:szCs w:val="24"/>
              </w:rPr>
              <w:t>.02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127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Простые и составные числительные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0270AB">
              <w:rPr>
                <w:sz w:val="24"/>
                <w:szCs w:val="24"/>
              </w:rPr>
              <w:t>.02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12</w:t>
            </w:r>
            <w:r w:rsidRPr="003646E4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Мягкий знак на конце и в середине числительных. 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0270AB">
              <w:rPr>
                <w:sz w:val="24"/>
                <w:szCs w:val="24"/>
              </w:rPr>
              <w:t>.02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lastRenderedPageBreak/>
              <w:t>12</w:t>
            </w:r>
            <w:r w:rsidRPr="003646E4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Порядковые числительные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0270AB">
              <w:rPr>
                <w:sz w:val="24"/>
                <w:szCs w:val="24"/>
              </w:rPr>
              <w:t>.02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</w:t>
            </w:r>
            <w:r w:rsidRPr="003646E4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Разряды количественных числительных.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0270AB">
              <w:rPr>
                <w:sz w:val="24"/>
                <w:szCs w:val="24"/>
              </w:rPr>
              <w:t>.02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13</w:t>
            </w:r>
            <w:r w:rsidRPr="003646E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Числительные, обозначающие целые числа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0270AB">
              <w:rPr>
                <w:sz w:val="24"/>
                <w:szCs w:val="24"/>
              </w:rPr>
              <w:t>.02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13</w:t>
            </w:r>
            <w:r w:rsidRPr="003646E4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Числительные, обозначающие целые числа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0270AB">
              <w:rPr>
                <w:sz w:val="24"/>
                <w:szCs w:val="24"/>
              </w:rPr>
              <w:t>.02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13</w:t>
            </w:r>
            <w:r w:rsidRPr="003646E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Дробные числительные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0270AB">
              <w:rPr>
                <w:sz w:val="24"/>
                <w:szCs w:val="24"/>
              </w:rPr>
              <w:t>.02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13</w:t>
            </w:r>
            <w:r w:rsidRPr="003646E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Склонение дробных числительных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0270AB">
              <w:rPr>
                <w:sz w:val="24"/>
                <w:szCs w:val="24"/>
              </w:rPr>
              <w:t>.02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13</w:t>
            </w:r>
            <w:r w:rsidRPr="003646E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Собирательные числительные. 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13</w:t>
            </w:r>
            <w:r w:rsidRPr="003646E4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Морфологический разбор имени числительного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03.03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468"/>
        </w:trPr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137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Повторение изученного материала по теме «Имя числительное». 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04.03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138</w:t>
            </w:r>
            <w:r>
              <w:rPr>
                <w:sz w:val="24"/>
                <w:szCs w:val="24"/>
              </w:rPr>
              <w:t>-</w:t>
            </w:r>
            <w:r w:rsidRPr="003646E4">
              <w:rPr>
                <w:sz w:val="24"/>
                <w:szCs w:val="24"/>
              </w:rPr>
              <w:t>139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Урок развития речи. Публичное выступление на экологическую тему.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04.03-04</w:t>
            </w:r>
            <w:r w:rsidR="000270AB">
              <w:rPr>
                <w:sz w:val="24"/>
                <w:szCs w:val="24"/>
              </w:rPr>
              <w:t>.03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140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b/>
                <w:sz w:val="24"/>
                <w:szCs w:val="24"/>
              </w:rPr>
              <w:t>Проверочный тест по  теме «Имя числительное».</w:t>
            </w:r>
            <w:r w:rsidRPr="003646E4">
              <w:rPr>
                <w:sz w:val="24"/>
                <w:szCs w:val="24"/>
              </w:rPr>
              <w:t xml:space="preserve"> Подготовка к контрольному диктанту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0270AB">
              <w:rPr>
                <w:sz w:val="24"/>
                <w:szCs w:val="24"/>
              </w:rPr>
              <w:t>.03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141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b/>
                <w:sz w:val="24"/>
                <w:szCs w:val="24"/>
              </w:rPr>
            </w:pPr>
            <w:r w:rsidRPr="003646E4">
              <w:rPr>
                <w:b/>
                <w:sz w:val="24"/>
                <w:szCs w:val="24"/>
              </w:rPr>
              <w:t xml:space="preserve">Контрольный </w:t>
            </w:r>
            <w:proofErr w:type="spellStart"/>
            <w:r w:rsidRPr="003646E4">
              <w:rPr>
                <w:b/>
                <w:sz w:val="24"/>
                <w:szCs w:val="24"/>
              </w:rPr>
              <w:t>дикт</w:t>
            </w:r>
            <w:proofErr w:type="spellEnd"/>
            <w:r w:rsidRPr="003646E4">
              <w:rPr>
                <w:b/>
                <w:sz w:val="24"/>
                <w:szCs w:val="24"/>
              </w:rPr>
              <w:t>. по теме «Имя числительное»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0270AB">
              <w:rPr>
                <w:sz w:val="24"/>
                <w:szCs w:val="24"/>
              </w:rPr>
              <w:t>.03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  <w:lang w:val="en-US"/>
              </w:rPr>
              <w:t>142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Анализ  контрольного  диктанта. Работа над ошибками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270AB">
              <w:rPr>
                <w:sz w:val="24"/>
                <w:szCs w:val="24"/>
              </w:rPr>
              <w:t>.03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143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Местоимение как часть речи. 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270AB">
              <w:rPr>
                <w:sz w:val="24"/>
                <w:szCs w:val="24"/>
              </w:rPr>
              <w:t>.03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144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Личные местоимения.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0270AB">
              <w:rPr>
                <w:sz w:val="24"/>
                <w:szCs w:val="24"/>
              </w:rPr>
              <w:t>.03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145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Особенности склонения личных местоимений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0270AB">
              <w:rPr>
                <w:sz w:val="24"/>
                <w:szCs w:val="24"/>
              </w:rPr>
              <w:t>.03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332"/>
        </w:trPr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14</w:t>
            </w:r>
            <w:r w:rsidRPr="003646E4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Возвратное местоимение. </w:t>
            </w:r>
            <w:r w:rsidRPr="003646E4">
              <w:rPr>
                <w:b/>
                <w:sz w:val="24"/>
                <w:szCs w:val="24"/>
              </w:rPr>
              <w:t>Словарный диктант.</w:t>
            </w:r>
            <w:r w:rsidRPr="00364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0270AB">
              <w:rPr>
                <w:sz w:val="24"/>
                <w:szCs w:val="24"/>
              </w:rPr>
              <w:t>.03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147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proofErr w:type="spellStart"/>
            <w:r w:rsidRPr="003646E4">
              <w:rPr>
                <w:sz w:val="24"/>
                <w:szCs w:val="24"/>
              </w:rPr>
              <w:t>Р.Р.Рассказ</w:t>
            </w:r>
            <w:proofErr w:type="spellEnd"/>
            <w:r w:rsidRPr="003646E4">
              <w:rPr>
                <w:sz w:val="24"/>
                <w:szCs w:val="24"/>
              </w:rPr>
              <w:t xml:space="preserve"> по сюжетным картинкам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270AB">
              <w:rPr>
                <w:sz w:val="24"/>
                <w:szCs w:val="24"/>
              </w:rPr>
              <w:t>.03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148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Вопросительные местоимения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0270AB">
              <w:rPr>
                <w:sz w:val="24"/>
                <w:szCs w:val="24"/>
              </w:rPr>
              <w:t>.03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149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Относительные местоимения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0270AB">
              <w:rPr>
                <w:sz w:val="24"/>
                <w:szCs w:val="24"/>
              </w:rPr>
              <w:t>.03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150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Неопределенные местоимения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0270AB">
              <w:rPr>
                <w:sz w:val="24"/>
                <w:szCs w:val="24"/>
              </w:rPr>
              <w:t>.03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151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Дефис в неопределенных местоимениях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0270AB">
              <w:rPr>
                <w:sz w:val="24"/>
                <w:szCs w:val="24"/>
              </w:rPr>
              <w:t>.03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15</w:t>
            </w:r>
            <w:r w:rsidRPr="003646E4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Отрицательные местоимения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0270AB">
              <w:rPr>
                <w:sz w:val="24"/>
                <w:szCs w:val="24"/>
              </w:rPr>
              <w:t>.03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15</w:t>
            </w:r>
            <w:r w:rsidRPr="003646E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Отрицательные местоимения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15</w:t>
            </w:r>
            <w:r w:rsidRPr="003646E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Отрицательные местоимения. </w:t>
            </w:r>
            <w:r w:rsidRPr="003646E4">
              <w:rPr>
                <w:b/>
                <w:sz w:val="24"/>
                <w:szCs w:val="24"/>
              </w:rPr>
              <w:t xml:space="preserve">Тест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155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Притяжательные местоимения.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07.04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156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08.04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250"/>
        </w:trPr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157-158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b/>
                <w:sz w:val="24"/>
                <w:szCs w:val="24"/>
              </w:rPr>
            </w:pPr>
            <w:proofErr w:type="spellStart"/>
            <w:r w:rsidRPr="003646E4">
              <w:rPr>
                <w:b/>
                <w:sz w:val="24"/>
                <w:szCs w:val="24"/>
              </w:rPr>
              <w:t>Р.Р.Сочинение</w:t>
            </w:r>
            <w:proofErr w:type="spellEnd"/>
            <w:r w:rsidRPr="003646E4">
              <w:rPr>
                <w:b/>
                <w:sz w:val="24"/>
                <w:szCs w:val="24"/>
              </w:rPr>
              <w:t>-рассуждение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09.04-10</w:t>
            </w:r>
            <w:r w:rsidR="000270AB">
              <w:rPr>
                <w:sz w:val="24"/>
                <w:szCs w:val="24"/>
              </w:rPr>
              <w:t>.04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15</w:t>
            </w:r>
            <w:r w:rsidRPr="003646E4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0270AB">
              <w:rPr>
                <w:sz w:val="24"/>
                <w:szCs w:val="24"/>
              </w:rPr>
              <w:t>.04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160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0270AB">
              <w:rPr>
                <w:sz w:val="24"/>
                <w:szCs w:val="24"/>
              </w:rPr>
              <w:t>.04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161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Определительные местоимения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0270AB">
              <w:rPr>
                <w:sz w:val="24"/>
                <w:szCs w:val="24"/>
              </w:rPr>
              <w:t>.04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162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proofErr w:type="spellStart"/>
            <w:r w:rsidRPr="003646E4">
              <w:rPr>
                <w:sz w:val="24"/>
                <w:szCs w:val="24"/>
              </w:rPr>
              <w:t>Р.Р.Рассказ</w:t>
            </w:r>
            <w:proofErr w:type="spellEnd"/>
            <w:r w:rsidRPr="003646E4">
              <w:rPr>
                <w:sz w:val="24"/>
                <w:szCs w:val="24"/>
              </w:rPr>
              <w:t xml:space="preserve"> по воображению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0270AB">
              <w:rPr>
                <w:sz w:val="24"/>
                <w:szCs w:val="24"/>
              </w:rPr>
              <w:t>.04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16</w:t>
            </w:r>
            <w:r w:rsidRPr="003646E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Местоимения и другие части речи. Морфологический разбор местоимений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703B67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0270AB">
              <w:rPr>
                <w:sz w:val="24"/>
                <w:szCs w:val="24"/>
              </w:rPr>
              <w:t>.04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670"/>
        </w:trPr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lastRenderedPageBreak/>
              <w:t>16</w:t>
            </w:r>
            <w:r w:rsidRPr="003646E4">
              <w:rPr>
                <w:sz w:val="24"/>
                <w:szCs w:val="24"/>
                <w:lang w:val="en-US"/>
              </w:rPr>
              <w:t>4</w:t>
            </w:r>
          </w:p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16</w:t>
            </w:r>
            <w:r w:rsidRPr="003646E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Повторение изученного по теме «Местоимение».   </w:t>
            </w:r>
          </w:p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Подготовка к контрольному диктанту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17.04-19</w:t>
            </w:r>
            <w:r w:rsidR="000270AB">
              <w:rPr>
                <w:sz w:val="24"/>
                <w:szCs w:val="24"/>
              </w:rPr>
              <w:t>.04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166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b/>
                <w:sz w:val="24"/>
                <w:szCs w:val="24"/>
              </w:rPr>
            </w:pPr>
            <w:r w:rsidRPr="003646E4">
              <w:rPr>
                <w:b/>
                <w:sz w:val="24"/>
                <w:szCs w:val="24"/>
              </w:rPr>
              <w:t>Контрольный диктант по теме «Местоимение»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0270AB">
              <w:rPr>
                <w:sz w:val="24"/>
                <w:szCs w:val="24"/>
              </w:rPr>
              <w:t>.04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167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Анализ  контрольного диктанта Работа над ошибками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0270AB">
              <w:rPr>
                <w:sz w:val="24"/>
                <w:szCs w:val="24"/>
              </w:rPr>
              <w:t>.04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263"/>
        </w:trPr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16</w:t>
            </w:r>
            <w:r w:rsidRPr="003646E4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ГЛАГОЛ. Повторение изученного о глаголе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0270AB">
              <w:rPr>
                <w:sz w:val="24"/>
                <w:szCs w:val="24"/>
              </w:rPr>
              <w:t>.04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169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Личные окончания глаголов. Спряжение  глаголов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0270AB">
              <w:rPr>
                <w:sz w:val="24"/>
                <w:szCs w:val="24"/>
              </w:rPr>
              <w:t>.04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170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proofErr w:type="spellStart"/>
            <w:r w:rsidRPr="003646E4">
              <w:rPr>
                <w:sz w:val="24"/>
                <w:szCs w:val="24"/>
              </w:rPr>
              <w:t>Р.Р.Сочинение</w:t>
            </w:r>
            <w:proofErr w:type="spellEnd"/>
            <w:r w:rsidRPr="003646E4">
              <w:rPr>
                <w:sz w:val="24"/>
                <w:szCs w:val="24"/>
              </w:rPr>
              <w:t>-рассказ по сюжетным картинкам с обрамлением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0270AB">
              <w:rPr>
                <w:sz w:val="24"/>
                <w:szCs w:val="24"/>
              </w:rPr>
              <w:t>.04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17</w:t>
            </w:r>
            <w:r w:rsidRPr="003646E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Разноспрягаемые глаголы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0270AB">
              <w:rPr>
                <w:sz w:val="24"/>
                <w:szCs w:val="24"/>
              </w:rPr>
              <w:t>.04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17</w:t>
            </w:r>
            <w:r w:rsidRPr="003646E4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Глаголы переходные и непереходные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0270AB">
              <w:rPr>
                <w:sz w:val="24"/>
                <w:szCs w:val="24"/>
              </w:rPr>
              <w:t>.04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17</w:t>
            </w:r>
            <w:r w:rsidRPr="003646E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Наклонение глаголов. Изъявительное наклонение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0270AB">
              <w:rPr>
                <w:sz w:val="24"/>
                <w:szCs w:val="24"/>
              </w:rPr>
              <w:t>.04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197C05" w:rsidRPr="003646E4" w:rsidTr="008C7093">
        <w:tc>
          <w:tcPr>
            <w:tcW w:w="1242" w:type="dxa"/>
          </w:tcPr>
          <w:p w:rsidR="00197C05" w:rsidRPr="003646E4" w:rsidRDefault="00197C05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w="8647" w:type="dxa"/>
          </w:tcPr>
          <w:p w:rsidR="00197C05" w:rsidRPr="003646E4" w:rsidRDefault="00197C05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Условное наклонение</w:t>
            </w:r>
          </w:p>
        </w:tc>
        <w:tc>
          <w:tcPr>
            <w:tcW w:w="1276" w:type="dxa"/>
          </w:tcPr>
          <w:p w:rsidR="00197C05" w:rsidRPr="003646E4" w:rsidRDefault="00197C05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97C05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197C05">
              <w:rPr>
                <w:sz w:val="24"/>
                <w:szCs w:val="24"/>
              </w:rPr>
              <w:t>.04</w:t>
            </w:r>
          </w:p>
        </w:tc>
        <w:tc>
          <w:tcPr>
            <w:tcW w:w="1169" w:type="dxa"/>
          </w:tcPr>
          <w:p w:rsidR="00197C05" w:rsidRPr="003646E4" w:rsidRDefault="00197C05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197C05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17</w:t>
            </w:r>
            <w:r w:rsidR="00197C05">
              <w:rPr>
                <w:sz w:val="24"/>
                <w:szCs w:val="24"/>
              </w:rPr>
              <w:t>5</w:t>
            </w:r>
            <w:r w:rsidRPr="003646E4">
              <w:rPr>
                <w:sz w:val="24"/>
                <w:szCs w:val="24"/>
              </w:rPr>
              <w:t>-17</w:t>
            </w:r>
            <w:r w:rsidR="00197C05">
              <w:rPr>
                <w:sz w:val="24"/>
                <w:szCs w:val="24"/>
              </w:rPr>
              <w:t>6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b/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 </w:t>
            </w:r>
            <w:r w:rsidRPr="003646E4">
              <w:rPr>
                <w:b/>
                <w:sz w:val="24"/>
                <w:szCs w:val="24"/>
              </w:rPr>
              <w:t>Р.Р. Сжатое изложение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01.05-03.05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17</w:t>
            </w:r>
            <w:r w:rsidRPr="003646E4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Условное  наклонение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17</w:t>
            </w:r>
            <w:r w:rsidRPr="003646E4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Повелительное наклонение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</w:t>
            </w:r>
            <w:r w:rsidRPr="003646E4">
              <w:rPr>
                <w:sz w:val="24"/>
                <w:szCs w:val="24"/>
                <w:lang w:val="en-US"/>
              </w:rPr>
              <w:t>79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Повелительное наклонение. Мягкий знак в глаголах повелительного наклонения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18</w:t>
            </w:r>
            <w:r w:rsidRPr="003646E4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Суффиксы глаголов повелительного наклонения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color w:val="000000"/>
                <w:sz w:val="24"/>
                <w:szCs w:val="24"/>
                <w:lang w:val="en-US"/>
              </w:rPr>
            </w:pPr>
            <w:r w:rsidRPr="003646E4">
              <w:rPr>
                <w:color w:val="000000"/>
                <w:sz w:val="24"/>
                <w:szCs w:val="24"/>
              </w:rPr>
              <w:t>18</w:t>
            </w:r>
            <w:r w:rsidRPr="003646E4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b/>
                <w:color w:val="000000"/>
                <w:sz w:val="24"/>
                <w:szCs w:val="24"/>
              </w:rPr>
            </w:pPr>
            <w:r w:rsidRPr="003646E4">
              <w:rPr>
                <w:b/>
                <w:color w:val="000000"/>
                <w:sz w:val="24"/>
                <w:szCs w:val="24"/>
              </w:rPr>
              <w:t>Контрольный диктант по теме «Глагол»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color w:val="000000"/>
                <w:sz w:val="24"/>
                <w:szCs w:val="24"/>
              </w:rPr>
            </w:pPr>
            <w:r w:rsidRPr="003646E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color w:val="000000"/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18</w:t>
            </w:r>
            <w:r w:rsidRPr="003646E4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Употребление наклонений глагола</w:t>
            </w:r>
            <w:r w:rsidRPr="003646E4">
              <w:rPr>
                <w:b/>
                <w:color w:val="17365D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18</w:t>
            </w:r>
            <w:r w:rsidRPr="003646E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Употребление наклонений в речи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18</w:t>
            </w:r>
            <w:r w:rsidRPr="003646E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Безличные глаголы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197C05">
              <w:rPr>
                <w:sz w:val="24"/>
                <w:szCs w:val="24"/>
              </w:rPr>
              <w:t>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18</w:t>
            </w:r>
            <w:r w:rsidRPr="003646E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РР. Безличные глаголы в текстах художественной литературы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197C05">
              <w:rPr>
                <w:sz w:val="24"/>
                <w:szCs w:val="24"/>
              </w:rPr>
              <w:t>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18</w:t>
            </w:r>
            <w:r w:rsidRPr="003646E4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197C05">
              <w:rPr>
                <w:sz w:val="24"/>
                <w:szCs w:val="24"/>
              </w:rPr>
              <w:t>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18</w:t>
            </w:r>
            <w:r w:rsidRPr="003646E4">
              <w:rPr>
                <w:sz w:val="24"/>
                <w:szCs w:val="24"/>
                <w:lang w:val="en-US"/>
              </w:rPr>
              <w:t>7</w:t>
            </w:r>
            <w:r w:rsidRPr="003646E4">
              <w:rPr>
                <w:sz w:val="24"/>
                <w:szCs w:val="24"/>
              </w:rPr>
              <w:t>-18</w:t>
            </w:r>
            <w:r w:rsidRPr="003646E4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b/>
                <w:sz w:val="24"/>
                <w:szCs w:val="24"/>
              </w:rPr>
            </w:pPr>
            <w:r w:rsidRPr="003646E4">
              <w:rPr>
                <w:b/>
                <w:sz w:val="24"/>
                <w:szCs w:val="24"/>
              </w:rPr>
              <w:t>Р.Р. Рассказ на основе услышанного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15.05-1</w:t>
            </w:r>
            <w:r w:rsidR="00197C05">
              <w:rPr>
                <w:sz w:val="24"/>
                <w:szCs w:val="24"/>
              </w:rPr>
              <w:t>7.05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</w:t>
            </w:r>
            <w:r w:rsidRPr="003646E4">
              <w:rPr>
                <w:sz w:val="24"/>
                <w:szCs w:val="24"/>
                <w:lang w:val="en-US"/>
              </w:rPr>
              <w:t>89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Правописание гласных в суффиксах глаголов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197C05">
              <w:rPr>
                <w:sz w:val="24"/>
                <w:szCs w:val="24"/>
              </w:rPr>
              <w:t>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19</w:t>
            </w:r>
            <w:r w:rsidRPr="003646E4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Правописание гласных в глагольных суффиксах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197C05">
              <w:rPr>
                <w:sz w:val="24"/>
                <w:szCs w:val="24"/>
              </w:rPr>
              <w:t>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191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Правописание гласных в глагольных суффиксах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197C05">
              <w:rPr>
                <w:sz w:val="24"/>
                <w:szCs w:val="24"/>
              </w:rPr>
              <w:t>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192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Повторение изученного по теме «Глагол»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197C05">
              <w:rPr>
                <w:sz w:val="24"/>
                <w:szCs w:val="24"/>
              </w:rPr>
              <w:t>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19</w:t>
            </w:r>
            <w:r w:rsidRPr="003646E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b/>
                <w:sz w:val="24"/>
                <w:szCs w:val="24"/>
              </w:rPr>
            </w:pPr>
            <w:r w:rsidRPr="003646E4">
              <w:rPr>
                <w:b/>
                <w:sz w:val="24"/>
                <w:szCs w:val="24"/>
              </w:rPr>
              <w:t>Контрольное сжатое  изложение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197C05">
              <w:rPr>
                <w:sz w:val="24"/>
                <w:szCs w:val="24"/>
              </w:rPr>
              <w:t>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19</w:t>
            </w:r>
            <w:r w:rsidRPr="003646E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Повторение темы «Глагол». Подготовка к контрольному тестированию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197C05">
              <w:rPr>
                <w:sz w:val="24"/>
                <w:szCs w:val="24"/>
              </w:rPr>
              <w:t>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273"/>
        </w:trPr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19</w:t>
            </w:r>
            <w:r w:rsidRPr="003646E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b/>
                <w:sz w:val="24"/>
                <w:szCs w:val="24"/>
              </w:rPr>
            </w:pPr>
            <w:r w:rsidRPr="003646E4">
              <w:rPr>
                <w:b/>
                <w:sz w:val="24"/>
                <w:szCs w:val="24"/>
              </w:rPr>
              <w:t>Комплексная тестовая работа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197C05">
              <w:rPr>
                <w:sz w:val="24"/>
                <w:szCs w:val="24"/>
              </w:rPr>
              <w:t>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19</w:t>
            </w:r>
            <w:r w:rsidRPr="003646E4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Анализ  контрольного  тестирования. Работа над ошибками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197C05">
              <w:rPr>
                <w:sz w:val="24"/>
                <w:szCs w:val="24"/>
              </w:rPr>
              <w:t>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19</w:t>
            </w:r>
            <w:r w:rsidRPr="003646E4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Разделы науки о языке. Орфография. Орфограммы в приставках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197C05">
              <w:rPr>
                <w:sz w:val="24"/>
                <w:szCs w:val="24"/>
              </w:rPr>
              <w:t>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19</w:t>
            </w:r>
            <w:r w:rsidRPr="003646E4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Орфограммы в корне слова. </w:t>
            </w:r>
            <w:r w:rsidRPr="003646E4">
              <w:rPr>
                <w:b/>
                <w:sz w:val="24"/>
                <w:szCs w:val="24"/>
              </w:rPr>
              <w:t>Словарный диктант.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197C05">
              <w:rPr>
                <w:sz w:val="24"/>
                <w:szCs w:val="24"/>
              </w:rPr>
              <w:t>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  <w:lang w:val="en-US"/>
              </w:rPr>
              <w:t>199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Орфограммы в суффиксах и окончаниях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197C05">
              <w:rPr>
                <w:sz w:val="24"/>
                <w:szCs w:val="24"/>
              </w:rPr>
              <w:t>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20</w:t>
            </w:r>
            <w:r w:rsidRPr="003646E4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Синтаксис и пунктуация. Словосочетание и простое предложение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197C05">
              <w:rPr>
                <w:sz w:val="24"/>
                <w:szCs w:val="24"/>
              </w:rPr>
              <w:t>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b/>
                <w:sz w:val="24"/>
                <w:szCs w:val="24"/>
                <w:lang w:val="en-US"/>
              </w:rPr>
            </w:pPr>
            <w:r w:rsidRPr="003646E4">
              <w:rPr>
                <w:b/>
                <w:sz w:val="24"/>
                <w:szCs w:val="24"/>
              </w:rPr>
              <w:lastRenderedPageBreak/>
              <w:t>20</w:t>
            </w:r>
            <w:r w:rsidRPr="003646E4">
              <w:rPr>
                <w:b/>
                <w:sz w:val="24"/>
                <w:szCs w:val="24"/>
                <w:lang w:val="en-US"/>
              </w:rPr>
              <w:t>1</w:t>
            </w:r>
            <w:r w:rsidRPr="003646E4">
              <w:rPr>
                <w:b/>
                <w:sz w:val="24"/>
                <w:szCs w:val="24"/>
              </w:rPr>
              <w:t>-20</w:t>
            </w:r>
            <w:r w:rsidRPr="003646E4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b/>
                <w:sz w:val="24"/>
                <w:szCs w:val="24"/>
              </w:rPr>
            </w:pPr>
            <w:r w:rsidRPr="003646E4">
              <w:rPr>
                <w:b/>
                <w:sz w:val="24"/>
                <w:szCs w:val="24"/>
              </w:rPr>
              <w:t>Р.Р. Контрольное сочинение-рассуждение на самостоятельно выбранную тему.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b/>
                <w:sz w:val="24"/>
                <w:szCs w:val="24"/>
              </w:rPr>
            </w:pPr>
            <w:r w:rsidRPr="003646E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29.05-3</w:t>
            </w:r>
            <w:r w:rsidR="00197C05">
              <w:rPr>
                <w:b/>
                <w:sz w:val="24"/>
                <w:szCs w:val="24"/>
              </w:rPr>
              <w:t>1.05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b/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20</w:t>
            </w:r>
            <w:r w:rsidRPr="003646E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Лексика и фразеология.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197C05">
              <w:rPr>
                <w:sz w:val="24"/>
                <w:szCs w:val="24"/>
              </w:rPr>
              <w:t>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20</w:t>
            </w:r>
            <w:r w:rsidRPr="003646E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Словообразование. Морфемный разбор.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197C05">
              <w:rPr>
                <w:sz w:val="24"/>
                <w:szCs w:val="24"/>
              </w:rPr>
              <w:t>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20</w:t>
            </w:r>
            <w:r w:rsidRPr="003646E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Морфология. Имя существительное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956E2E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197C05">
              <w:rPr>
                <w:sz w:val="24"/>
                <w:szCs w:val="24"/>
              </w:rPr>
              <w:t>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20</w:t>
            </w:r>
            <w:r w:rsidRPr="003646E4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Имя прилагательное. Местоимение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97C05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20</w:t>
            </w:r>
            <w:r w:rsidRPr="003646E4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 xml:space="preserve">Имя числительное. Глагол 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97C05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20</w:t>
            </w:r>
            <w:r w:rsidRPr="003646E4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b/>
                <w:sz w:val="24"/>
                <w:szCs w:val="24"/>
              </w:rPr>
            </w:pPr>
            <w:r w:rsidRPr="003646E4">
              <w:rPr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97C05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255"/>
        </w:trPr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</w:rPr>
              <w:t>2</w:t>
            </w:r>
            <w:r w:rsidRPr="003646E4">
              <w:rPr>
                <w:sz w:val="24"/>
                <w:szCs w:val="24"/>
                <w:lang w:val="en-US"/>
              </w:rPr>
              <w:t>09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b/>
                <w:color w:val="17365D"/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Анализ  контрольного  диктанта. Работа над ошибками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97C05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3646E4" w:rsidRPr="003646E4" w:rsidTr="008C7093">
        <w:trPr>
          <w:trHeight w:val="398"/>
        </w:trPr>
        <w:tc>
          <w:tcPr>
            <w:tcW w:w="1242" w:type="dxa"/>
          </w:tcPr>
          <w:p w:rsidR="003646E4" w:rsidRPr="003646E4" w:rsidRDefault="003646E4" w:rsidP="003646E4">
            <w:pPr>
              <w:rPr>
                <w:sz w:val="24"/>
                <w:szCs w:val="24"/>
                <w:lang w:val="en-US"/>
              </w:rPr>
            </w:pPr>
            <w:r w:rsidRPr="003646E4">
              <w:rPr>
                <w:sz w:val="24"/>
                <w:szCs w:val="24"/>
                <w:lang w:val="en-US"/>
              </w:rPr>
              <w:t>210</w:t>
            </w:r>
          </w:p>
        </w:tc>
        <w:tc>
          <w:tcPr>
            <w:tcW w:w="8647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Занимательный урок грамматики</w:t>
            </w:r>
          </w:p>
        </w:tc>
        <w:tc>
          <w:tcPr>
            <w:tcW w:w="1276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  <w:r w:rsidRPr="003646E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46E4" w:rsidRPr="003646E4" w:rsidRDefault="00197C05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</w:t>
            </w:r>
          </w:p>
        </w:tc>
        <w:tc>
          <w:tcPr>
            <w:tcW w:w="1169" w:type="dxa"/>
          </w:tcPr>
          <w:p w:rsidR="003646E4" w:rsidRPr="003646E4" w:rsidRDefault="003646E4" w:rsidP="003646E4">
            <w:pPr>
              <w:rPr>
                <w:sz w:val="24"/>
                <w:szCs w:val="24"/>
              </w:rPr>
            </w:pPr>
          </w:p>
        </w:tc>
      </w:tr>
      <w:tr w:rsidR="001D0AC9" w:rsidRPr="003646E4" w:rsidTr="008C7093">
        <w:trPr>
          <w:trHeight w:val="398"/>
        </w:trPr>
        <w:tc>
          <w:tcPr>
            <w:tcW w:w="1242" w:type="dxa"/>
          </w:tcPr>
          <w:p w:rsidR="001D0AC9" w:rsidRPr="003646E4" w:rsidRDefault="001D0AC9" w:rsidP="003646E4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47" w:type="dxa"/>
          </w:tcPr>
          <w:p w:rsidR="001D0AC9" w:rsidRPr="003646E4" w:rsidRDefault="001D0AC9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1D0AC9" w:rsidRPr="003646E4" w:rsidRDefault="001D0AC9" w:rsidP="0036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1417" w:type="dxa"/>
          </w:tcPr>
          <w:p w:rsidR="001D0AC9" w:rsidRDefault="001D0AC9" w:rsidP="003646E4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:rsidR="001D0AC9" w:rsidRPr="003646E4" w:rsidRDefault="001D0AC9" w:rsidP="003646E4">
            <w:pPr>
              <w:rPr>
                <w:sz w:val="24"/>
                <w:szCs w:val="24"/>
              </w:rPr>
            </w:pPr>
          </w:p>
        </w:tc>
      </w:tr>
    </w:tbl>
    <w:p w:rsidR="00D40BA0" w:rsidRDefault="00D40BA0"/>
    <w:sectPr w:rsidR="00D40BA0" w:rsidSect="00540B11">
      <w:pgSz w:w="16838" w:h="11906" w:orient="landscape"/>
      <w:pgMar w:top="850" w:right="1134" w:bottom="851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7C2EFEC"/>
    <w:lvl w:ilvl="0">
      <w:numFmt w:val="decimal"/>
      <w:lvlText w:val="*"/>
      <w:lvlJc w:val="left"/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i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i/>
      </w:rPr>
    </w:lvl>
  </w:abstractNum>
  <w:abstractNum w:abstractNumId="10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13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i/>
      </w:rPr>
    </w:lvl>
  </w:abstractNum>
  <w:abstractNum w:abstractNumId="14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5" w15:restartNumberingAfterBreak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05721E5A"/>
    <w:multiLevelType w:val="hybridMultilevel"/>
    <w:tmpl w:val="18223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7450949"/>
    <w:multiLevelType w:val="hybridMultilevel"/>
    <w:tmpl w:val="DC0C5CB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20253F1"/>
    <w:multiLevelType w:val="hybridMultilevel"/>
    <w:tmpl w:val="18223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326264B"/>
    <w:multiLevelType w:val="hybridMultilevel"/>
    <w:tmpl w:val="8EB8C87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F4C2DE8"/>
    <w:multiLevelType w:val="hybridMultilevel"/>
    <w:tmpl w:val="04F6B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8E7320"/>
    <w:multiLevelType w:val="singleLevel"/>
    <w:tmpl w:val="E984302C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2" w15:restartNumberingAfterBreak="0">
    <w:nsid w:val="39EB2C30"/>
    <w:multiLevelType w:val="hybridMultilevel"/>
    <w:tmpl w:val="18223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F56402"/>
    <w:multiLevelType w:val="hybridMultilevel"/>
    <w:tmpl w:val="40D0C09C"/>
    <w:lvl w:ilvl="0" w:tplc="BD70EF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D38DA"/>
    <w:multiLevelType w:val="hybridMultilevel"/>
    <w:tmpl w:val="71425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377689"/>
    <w:multiLevelType w:val="hybridMultilevel"/>
    <w:tmpl w:val="18223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3B5717"/>
    <w:multiLevelType w:val="hybridMultilevel"/>
    <w:tmpl w:val="18223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C30261"/>
    <w:multiLevelType w:val="hybridMultilevel"/>
    <w:tmpl w:val="EA544528"/>
    <w:lvl w:ilvl="0" w:tplc="75F837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5E4621"/>
    <w:multiLevelType w:val="hybridMultilevel"/>
    <w:tmpl w:val="6A2CA88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F6679F3"/>
    <w:multiLevelType w:val="hybridMultilevel"/>
    <w:tmpl w:val="B5203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5A4324"/>
    <w:multiLevelType w:val="hybridMultilevel"/>
    <w:tmpl w:val="E64C870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28"/>
  </w:num>
  <w:num w:numId="3">
    <w:abstractNumId w:val="30"/>
  </w:num>
  <w:num w:numId="4">
    <w:abstractNumId w:val="19"/>
  </w:num>
  <w:num w:numId="5">
    <w:abstractNumId w:val="17"/>
  </w:num>
  <w:num w:numId="6">
    <w:abstractNumId w:val="0"/>
    <w:lvlOverride w:ilvl="0">
      <w:lvl w:ilvl="0">
        <w:numFmt w:val="bullet"/>
        <w:lvlText w:val=""/>
        <w:legacy w:legacy="1" w:legacySpace="0" w:legacyIndent="278"/>
        <w:lvlJc w:val="left"/>
        <w:rPr>
          <w:rFonts w:ascii="Symbol" w:hAnsi="Symbol" w:cs="Symbol" w:hint="default"/>
        </w:rPr>
      </w:lvl>
    </w:lvlOverride>
  </w:num>
  <w:num w:numId="7">
    <w:abstractNumId w:val="21"/>
  </w:num>
  <w:num w:numId="8">
    <w:abstractNumId w:val="21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21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1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27"/>
  </w:num>
  <w:num w:numId="12">
    <w:abstractNumId w:val="15"/>
  </w:num>
  <w:num w:numId="13">
    <w:abstractNumId w:val="24"/>
  </w:num>
  <w:num w:numId="14">
    <w:abstractNumId w:val="29"/>
  </w:num>
  <w:num w:numId="15">
    <w:abstractNumId w:val="20"/>
  </w:num>
  <w:num w:numId="16">
    <w:abstractNumId w:val="16"/>
  </w:num>
  <w:num w:numId="17">
    <w:abstractNumId w:val="1"/>
  </w:num>
  <w:num w:numId="18">
    <w:abstractNumId w:val="2"/>
  </w:num>
  <w:num w:numId="19">
    <w:abstractNumId w:val="13"/>
  </w:num>
  <w:num w:numId="20">
    <w:abstractNumId w:val="26"/>
  </w:num>
  <w:num w:numId="21">
    <w:abstractNumId w:val="3"/>
  </w:num>
  <w:num w:numId="22">
    <w:abstractNumId w:val="25"/>
  </w:num>
  <w:num w:numId="23">
    <w:abstractNumId w:val="9"/>
  </w:num>
  <w:num w:numId="24">
    <w:abstractNumId w:val="18"/>
  </w:num>
  <w:num w:numId="25">
    <w:abstractNumId w:val="7"/>
  </w:num>
  <w:num w:numId="26">
    <w:abstractNumId w:val="12"/>
  </w:num>
  <w:num w:numId="27">
    <w:abstractNumId w:val="22"/>
  </w:num>
  <w:num w:numId="28">
    <w:abstractNumId w:val="4"/>
  </w:num>
  <w:num w:numId="29">
    <w:abstractNumId w:val="5"/>
  </w:num>
  <w:num w:numId="30">
    <w:abstractNumId w:val="6"/>
  </w:num>
  <w:num w:numId="31">
    <w:abstractNumId w:val="8"/>
  </w:num>
  <w:num w:numId="32">
    <w:abstractNumId w:val="10"/>
  </w:num>
  <w:num w:numId="33">
    <w:abstractNumId w:val="11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6E4"/>
    <w:rsid w:val="000270AB"/>
    <w:rsid w:val="00106D3E"/>
    <w:rsid w:val="00197C05"/>
    <w:rsid w:val="001D0AC9"/>
    <w:rsid w:val="003259A8"/>
    <w:rsid w:val="003646E4"/>
    <w:rsid w:val="003F4E79"/>
    <w:rsid w:val="00540B11"/>
    <w:rsid w:val="005A5DE8"/>
    <w:rsid w:val="00703B67"/>
    <w:rsid w:val="008C7093"/>
    <w:rsid w:val="00956E2E"/>
    <w:rsid w:val="00AB0FDA"/>
    <w:rsid w:val="00AB5C9C"/>
    <w:rsid w:val="00BA6966"/>
    <w:rsid w:val="00D40BA0"/>
    <w:rsid w:val="00DB63CE"/>
    <w:rsid w:val="00DD3886"/>
    <w:rsid w:val="00FC3015"/>
    <w:rsid w:val="00FF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C439B"/>
  <w15:docId w15:val="{01F4B6B1-75C0-4502-90B0-80DAA2018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646E4"/>
  </w:style>
  <w:style w:type="paragraph" w:customStyle="1" w:styleId="10">
    <w:name w:val="Без интервала1"/>
    <w:next w:val="a3"/>
    <w:uiPriority w:val="1"/>
    <w:qFormat/>
    <w:rsid w:val="003646E4"/>
    <w:pPr>
      <w:spacing w:after="0" w:line="240" w:lineRule="auto"/>
    </w:pPr>
    <w:rPr>
      <w:rFonts w:eastAsia="Times New Roman"/>
      <w:lang w:eastAsia="ru-RU"/>
    </w:rPr>
  </w:style>
  <w:style w:type="table" w:styleId="a4">
    <w:name w:val="Table Grid"/>
    <w:basedOn w:val="a1"/>
    <w:uiPriority w:val="59"/>
    <w:rsid w:val="003646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Схема документа Знак"/>
    <w:basedOn w:val="a0"/>
    <w:link w:val="a6"/>
    <w:semiHidden/>
    <w:rsid w:val="003646E4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6">
    <w:name w:val="Document Map"/>
    <w:basedOn w:val="a"/>
    <w:link w:val="a5"/>
    <w:semiHidden/>
    <w:rsid w:val="003646E4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11">
    <w:name w:val="Схема документа Знак1"/>
    <w:basedOn w:val="a0"/>
    <w:uiPriority w:val="99"/>
    <w:semiHidden/>
    <w:rsid w:val="003646E4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basedOn w:val="a0"/>
    <w:link w:val="a8"/>
    <w:uiPriority w:val="99"/>
    <w:rsid w:val="003646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rsid w:val="003646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3646E4"/>
  </w:style>
  <w:style w:type="paragraph" w:styleId="a9">
    <w:name w:val="List Paragraph"/>
    <w:basedOn w:val="a"/>
    <w:link w:val="aa"/>
    <w:uiPriority w:val="99"/>
    <w:qFormat/>
    <w:rsid w:val="003646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364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i/>
      <w:lang w:eastAsia="ru-RU"/>
    </w:rPr>
  </w:style>
  <w:style w:type="character" w:customStyle="1" w:styleId="apple-converted-space">
    <w:name w:val="apple-converted-space"/>
    <w:basedOn w:val="a0"/>
    <w:rsid w:val="003646E4"/>
  </w:style>
  <w:style w:type="paragraph" w:customStyle="1" w:styleId="xod">
    <w:name w:val="xod"/>
    <w:basedOn w:val="a"/>
    <w:rsid w:val="003646E4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JournalSansC" w:eastAsia="Times New Roman" w:hAnsi="JournalSansC" w:cs="JournalSansC"/>
      <w:color w:val="000000"/>
      <w:lang w:eastAsia="ru-RU"/>
    </w:rPr>
  </w:style>
  <w:style w:type="character" w:customStyle="1" w:styleId="apple-style-span">
    <w:name w:val="apple-style-span"/>
    <w:basedOn w:val="a0"/>
    <w:rsid w:val="003646E4"/>
  </w:style>
  <w:style w:type="paragraph" w:customStyle="1" w:styleId="texturok">
    <w:name w:val="text_urok"/>
    <w:basedOn w:val="a"/>
    <w:link w:val="texturok0"/>
    <w:rsid w:val="003646E4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texturok0">
    <w:name w:val="text_urok Знак"/>
    <w:basedOn w:val="a0"/>
    <w:link w:val="texturok"/>
    <w:rsid w:val="003646E4"/>
    <w:rPr>
      <w:rFonts w:ascii="SchoolBookC" w:eastAsia="Times New Roman" w:hAnsi="SchoolBookC" w:cs="SchoolBookC"/>
      <w:color w:val="00000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3646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3646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99"/>
    <w:locked/>
    <w:rsid w:val="003646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semiHidden/>
    <w:rsid w:val="003646E4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3646E4"/>
    <w:rPr>
      <w:rFonts w:ascii="Thames" w:eastAsia="Times New Roman" w:hAnsi="Thames" w:cs="Times New Roman"/>
      <w:sz w:val="20"/>
      <w:szCs w:val="20"/>
      <w:lang w:eastAsia="ru-RU"/>
    </w:rPr>
  </w:style>
  <w:style w:type="character" w:styleId="af0">
    <w:name w:val="footnote reference"/>
    <w:basedOn w:val="a0"/>
    <w:semiHidden/>
    <w:rsid w:val="003646E4"/>
    <w:rPr>
      <w:rFonts w:ascii="Times New Roman" w:hAnsi="Times New Roman"/>
      <w:sz w:val="20"/>
      <w:vertAlign w:val="superscript"/>
    </w:rPr>
  </w:style>
  <w:style w:type="paragraph" w:customStyle="1" w:styleId="Style25">
    <w:name w:val="Style25"/>
    <w:basedOn w:val="a"/>
    <w:rsid w:val="003646E4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3646E4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3646E4"/>
    <w:rPr>
      <w:rFonts w:ascii="Times New Roman" w:hAnsi="Times New Roman" w:cs="Times New Roman"/>
      <w:sz w:val="24"/>
      <w:szCs w:val="24"/>
      <w:u w:val="none"/>
      <w:effect w:val="none"/>
    </w:rPr>
  </w:style>
  <w:style w:type="character" w:styleId="af1">
    <w:name w:val="Strong"/>
    <w:uiPriority w:val="22"/>
    <w:qFormat/>
    <w:rsid w:val="003646E4"/>
    <w:rPr>
      <w:b/>
      <w:bCs/>
      <w:spacing w:val="0"/>
    </w:rPr>
  </w:style>
  <w:style w:type="character" w:styleId="af2">
    <w:name w:val="Emphasis"/>
    <w:basedOn w:val="a0"/>
    <w:uiPriority w:val="20"/>
    <w:qFormat/>
    <w:rsid w:val="003646E4"/>
    <w:rPr>
      <w:i/>
      <w:iCs/>
    </w:rPr>
  </w:style>
  <w:style w:type="paragraph" w:styleId="a3">
    <w:name w:val="No Spacing"/>
    <w:uiPriority w:val="1"/>
    <w:qFormat/>
    <w:rsid w:val="003646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1616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Н А</dc:creator>
  <cp:lastModifiedBy>Пользователь</cp:lastModifiedBy>
  <cp:revision>2</cp:revision>
  <dcterms:created xsi:type="dcterms:W3CDTF">2020-11-18T09:52:00Z</dcterms:created>
  <dcterms:modified xsi:type="dcterms:W3CDTF">2020-11-18T09:52:00Z</dcterms:modified>
</cp:coreProperties>
</file>